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182E3" w14:textId="77777777" w:rsidR="00EB1A4B" w:rsidRPr="004D56C1" w:rsidRDefault="00EB1A4B" w:rsidP="00EB1A4B">
      <w:pPr>
        <w:jc w:val="center"/>
        <w:rPr>
          <w:rFonts w:ascii="Times New Roman" w:hAnsi="Times New Roman"/>
          <w:b/>
          <w:sz w:val="26"/>
          <w:szCs w:val="26"/>
        </w:rPr>
      </w:pPr>
      <w:r w:rsidRPr="004D56C1"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54E72258" w14:textId="77777777" w:rsidR="00EB1A4B" w:rsidRPr="004D56C1" w:rsidRDefault="00EB1A4B" w:rsidP="00EB1A4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D56C1">
        <w:rPr>
          <w:rFonts w:ascii="Times New Roman" w:hAnsi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421D68AE" w14:textId="77777777" w:rsidR="00EB1A4B" w:rsidRPr="004D56C1" w:rsidRDefault="00EB1A4B" w:rsidP="00EB1A4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45A576" w14:textId="77777777" w:rsidR="00EB1A4B" w:rsidRPr="004D56C1" w:rsidRDefault="00EB1A4B" w:rsidP="00EB1A4B">
      <w:pPr>
        <w:jc w:val="center"/>
        <w:rPr>
          <w:rFonts w:ascii="Times New Roman" w:hAnsi="Times New Roman"/>
          <w:b/>
          <w:bCs/>
          <w:sz w:val="44"/>
          <w:szCs w:val="28"/>
        </w:rPr>
      </w:pPr>
      <w:r w:rsidRPr="004D56C1"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73E9A04B" w14:textId="77777777" w:rsidR="00EB1A4B" w:rsidRPr="004D56C1" w:rsidRDefault="00EB1A4B" w:rsidP="00EB1A4B">
      <w:pPr>
        <w:jc w:val="center"/>
        <w:rPr>
          <w:rFonts w:ascii="Times New Roman" w:hAnsi="Times New Roman"/>
          <w:bCs/>
          <w:sz w:val="18"/>
          <w:szCs w:val="28"/>
        </w:rPr>
      </w:pPr>
      <w:r w:rsidRPr="004D56C1">
        <w:rPr>
          <w:rFonts w:ascii="Times New Roman" w:hAnsi="Times New Roman"/>
          <w:bCs/>
          <w:sz w:val="28"/>
          <w:szCs w:val="28"/>
        </w:rPr>
        <w:t>644039 г. Омск, ул. 1 Мая, д. 25, тел: 90-34-43</w:t>
      </w:r>
    </w:p>
    <w:p w14:paraId="64B743F9" w14:textId="77777777" w:rsidR="00EB1A4B" w:rsidRPr="004D56C1" w:rsidRDefault="00AE77E9" w:rsidP="00EB1A4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lang w:val="en-US"/>
        </w:rPr>
        <w:pict w14:anchorId="31E9431D">
          <v:line id="Прямая соединительная линия 2" o:spid="_x0000_s1026" style="position:absolute;left:0;text-align:left;z-index:251660288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65B7827E" w14:textId="77777777" w:rsidR="00EB1A4B" w:rsidRDefault="00EB1A4B" w:rsidP="00EB1A4B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C161036" w14:textId="77777777" w:rsidR="00EB1A4B" w:rsidRDefault="00EB1A4B" w:rsidP="00EB1A4B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0578CBCD" w14:textId="77777777" w:rsidR="00EB1A4B" w:rsidRDefault="00EB1A4B" w:rsidP="00EB1A4B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062F2555" w14:textId="77777777" w:rsidR="00EB1A4B" w:rsidRDefault="00EB1A4B" w:rsidP="00EB1A4B">
      <w:pPr>
        <w:rPr>
          <w:rFonts w:ascii="Times New Roman" w:hAnsi="Times New Roman"/>
          <w:b/>
          <w:sz w:val="28"/>
          <w:szCs w:val="28"/>
        </w:rPr>
      </w:pPr>
    </w:p>
    <w:p w14:paraId="59B7E7A6" w14:textId="77777777" w:rsidR="00EB1A4B" w:rsidRDefault="00EB1A4B" w:rsidP="00EB1A4B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7F3EA6DD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  <w:r w:rsidRPr="00EC1CEF">
        <w:rPr>
          <w:rFonts w:ascii="Times New Roman" w:hAnsi="Times New Roman"/>
          <w:b/>
          <w:sz w:val="36"/>
          <w:szCs w:val="36"/>
        </w:rPr>
        <w:t>ДОПОЛНИТЕЛЬНАЯ ПРЕДПРОФЕССИОНАЛЬНАЯ ОБЩЕОБРАЗОВАТЕЛЬНАЯ ПРОГРАММА В ОБЛАСТИ</w:t>
      </w:r>
    </w:p>
    <w:p w14:paraId="21946B24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  <w:r w:rsidRPr="00EC1CEF">
        <w:rPr>
          <w:rFonts w:ascii="Times New Roman" w:hAnsi="Times New Roman"/>
          <w:b/>
          <w:sz w:val="36"/>
          <w:szCs w:val="36"/>
        </w:rPr>
        <w:t>ХОРЕОГРАФИЧЕСКОГО ИСКУССТВА</w:t>
      </w:r>
    </w:p>
    <w:p w14:paraId="55DF0B7C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  <w:r w:rsidRPr="00EC1CEF">
        <w:rPr>
          <w:rFonts w:ascii="Times New Roman" w:hAnsi="Times New Roman"/>
          <w:b/>
          <w:sz w:val="36"/>
          <w:szCs w:val="36"/>
        </w:rPr>
        <w:t>«ХОРЕОГРАФИЧЕСКОЕ ТВОРЧЕСТВО»</w:t>
      </w:r>
    </w:p>
    <w:p w14:paraId="68C871DB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14:paraId="6CC4C848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14:paraId="5444574F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  <w:r w:rsidRPr="00EC1CEF">
        <w:rPr>
          <w:rFonts w:ascii="Times New Roman" w:hAnsi="Times New Roman"/>
          <w:b/>
          <w:sz w:val="36"/>
          <w:szCs w:val="36"/>
        </w:rPr>
        <w:t xml:space="preserve">Предметная область </w:t>
      </w:r>
    </w:p>
    <w:p w14:paraId="5CD653EE" w14:textId="77777777" w:rsidR="00EB1A4B" w:rsidRPr="00EC1CEF" w:rsidRDefault="00A043D1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ВО.00. ВАРИАТИВНАЯ ЧАСТЬ</w:t>
      </w:r>
    </w:p>
    <w:p w14:paraId="255EB052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sz w:val="36"/>
          <w:szCs w:val="36"/>
        </w:rPr>
      </w:pPr>
    </w:p>
    <w:p w14:paraId="3C9F11FB" w14:textId="77777777" w:rsidR="00EB1A4B" w:rsidRDefault="00EB1A4B" w:rsidP="00EB1A4B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D819C01" w14:textId="77777777" w:rsidR="00EB1A4B" w:rsidRDefault="00EB1A4B" w:rsidP="00EB1A4B">
      <w:pPr>
        <w:spacing w:line="276" w:lineRule="auto"/>
        <w:ind w:left="28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304AB9B1" w14:textId="77777777" w:rsidR="00EB1A4B" w:rsidRDefault="00EB1A4B" w:rsidP="00EB1A4B">
      <w:pPr>
        <w:spacing w:line="276" w:lineRule="auto"/>
        <w:ind w:left="28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3DC28149" w14:textId="77777777" w:rsidR="00EB1A4B" w:rsidRPr="00DD4E04" w:rsidRDefault="00A043D1" w:rsidP="00EB1A4B">
      <w:pPr>
        <w:spacing w:line="276" w:lineRule="auto"/>
        <w:ind w:left="284"/>
        <w:jc w:val="center"/>
        <w:rPr>
          <w:rFonts w:ascii="Times New Roman" w:hAnsi="Times New Roman"/>
          <w:b/>
          <w:bCs/>
          <w:sz w:val="42"/>
          <w:szCs w:val="42"/>
        </w:rPr>
      </w:pPr>
      <w:r>
        <w:rPr>
          <w:rFonts w:ascii="Times New Roman" w:hAnsi="Times New Roman"/>
          <w:b/>
          <w:bCs/>
          <w:sz w:val="42"/>
          <w:szCs w:val="42"/>
        </w:rPr>
        <w:t>ВО</w:t>
      </w:r>
      <w:r w:rsidR="00EB1A4B" w:rsidRPr="00DD4E04">
        <w:rPr>
          <w:rFonts w:ascii="Times New Roman" w:hAnsi="Times New Roman"/>
          <w:b/>
          <w:bCs/>
          <w:sz w:val="42"/>
          <w:szCs w:val="42"/>
        </w:rPr>
        <w:t>.</w:t>
      </w:r>
      <w:r>
        <w:rPr>
          <w:rFonts w:ascii="Times New Roman" w:hAnsi="Times New Roman"/>
          <w:b/>
          <w:bCs/>
          <w:sz w:val="42"/>
          <w:szCs w:val="42"/>
        </w:rPr>
        <w:t>02</w:t>
      </w:r>
    </w:p>
    <w:p w14:paraId="69E69A05" w14:textId="77777777" w:rsidR="00EB1A4B" w:rsidRPr="00DD4E04" w:rsidRDefault="00BD79CD" w:rsidP="00EB1A4B">
      <w:pPr>
        <w:spacing w:line="276" w:lineRule="auto"/>
        <w:ind w:left="284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АКРОБАТИКА</w:t>
      </w:r>
    </w:p>
    <w:p w14:paraId="4EAF9D1D" w14:textId="77777777" w:rsidR="00EB1A4B" w:rsidRPr="00997AA1" w:rsidRDefault="00EB1A4B" w:rsidP="00EB1A4B">
      <w:pPr>
        <w:pStyle w:val="a0"/>
        <w:spacing w:after="410" w:line="360" w:lineRule="auto"/>
        <w:ind w:left="284" w:right="120"/>
        <w:jc w:val="center"/>
        <w:rPr>
          <w:rFonts w:ascii="Times New Roman" w:hAnsi="Times New Roman"/>
        </w:rPr>
      </w:pPr>
    </w:p>
    <w:p w14:paraId="422B3F92" w14:textId="77777777" w:rsidR="00EB1A4B" w:rsidRDefault="00EB1A4B" w:rsidP="00EB1A4B">
      <w:pPr>
        <w:pStyle w:val="a0"/>
        <w:spacing w:line="360" w:lineRule="auto"/>
        <w:ind w:left="284"/>
        <w:rPr>
          <w:rFonts w:ascii="Times New Roman" w:hAnsi="Times New Roman" w:cs="Times New Roman"/>
          <w:b/>
          <w:iCs/>
          <w:sz w:val="28"/>
          <w:szCs w:val="28"/>
        </w:rPr>
      </w:pPr>
    </w:p>
    <w:p w14:paraId="10329C4F" w14:textId="77777777" w:rsidR="00EB1A4B" w:rsidRPr="00EC1CEF" w:rsidRDefault="00EB1A4B" w:rsidP="00EB1A4B">
      <w:pPr>
        <w:ind w:left="284"/>
        <w:jc w:val="center"/>
        <w:rPr>
          <w:rFonts w:ascii="Times New Roman" w:hAnsi="Times New Roman"/>
          <w:b/>
          <w:iCs/>
          <w:sz w:val="32"/>
        </w:rPr>
      </w:pPr>
      <w:r w:rsidRPr="00EC1CEF">
        <w:rPr>
          <w:rFonts w:ascii="Times New Roman" w:hAnsi="Times New Roman"/>
          <w:b/>
          <w:iCs/>
          <w:sz w:val="32"/>
        </w:rPr>
        <w:t xml:space="preserve">Срок реализации: </w:t>
      </w:r>
      <w:r w:rsidR="00990EDB">
        <w:rPr>
          <w:rFonts w:ascii="Times New Roman" w:hAnsi="Times New Roman"/>
          <w:b/>
          <w:iCs/>
          <w:sz w:val="32"/>
        </w:rPr>
        <w:t>(8</w:t>
      </w:r>
      <w:r>
        <w:rPr>
          <w:rFonts w:ascii="Times New Roman" w:hAnsi="Times New Roman"/>
          <w:b/>
          <w:iCs/>
          <w:sz w:val="32"/>
        </w:rPr>
        <w:t xml:space="preserve"> лет</w:t>
      </w:r>
      <w:r w:rsidRPr="00EC1CEF">
        <w:rPr>
          <w:rFonts w:ascii="Times New Roman" w:hAnsi="Times New Roman"/>
          <w:b/>
          <w:iCs/>
          <w:sz w:val="32"/>
        </w:rPr>
        <w:t>)</w:t>
      </w:r>
    </w:p>
    <w:p w14:paraId="00A33521" w14:textId="77777777" w:rsidR="00EB1A4B" w:rsidRDefault="00EB1A4B" w:rsidP="00EB1A4B">
      <w:pPr>
        <w:ind w:left="284"/>
        <w:rPr>
          <w:rFonts w:ascii="Times New Roman" w:hAnsi="Times New Roman"/>
          <w:i/>
          <w:iCs/>
          <w:sz w:val="32"/>
        </w:rPr>
      </w:pPr>
    </w:p>
    <w:p w14:paraId="1039EFD5" w14:textId="77777777" w:rsidR="00BD79CD" w:rsidRDefault="00BD79CD" w:rsidP="00EB1A4B">
      <w:pPr>
        <w:ind w:left="284"/>
        <w:rPr>
          <w:rFonts w:ascii="Times New Roman" w:hAnsi="Times New Roman"/>
          <w:i/>
          <w:iCs/>
          <w:sz w:val="32"/>
        </w:rPr>
      </w:pPr>
    </w:p>
    <w:p w14:paraId="19B284BE" w14:textId="77777777" w:rsidR="00EB1A4B" w:rsidRDefault="00EB1A4B" w:rsidP="00EB1A4B">
      <w:pPr>
        <w:ind w:left="284"/>
        <w:rPr>
          <w:rFonts w:ascii="Times New Roman" w:hAnsi="Times New Roman"/>
          <w:i/>
          <w:iCs/>
          <w:sz w:val="32"/>
        </w:rPr>
      </w:pPr>
    </w:p>
    <w:p w14:paraId="709B1B24" w14:textId="77777777" w:rsidR="00EB1A4B" w:rsidRDefault="00EB1A4B" w:rsidP="00EB1A4B">
      <w:pPr>
        <w:ind w:left="284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14:paraId="096D196C" w14:textId="77777777" w:rsidR="00EB1A4B" w:rsidRDefault="00EB1A4B" w:rsidP="00EB1A4B">
      <w:pPr>
        <w:spacing w:line="360" w:lineRule="auto"/>
        <w:rPr>
          <w:rFonts w:ascii="Times New Roman" w:hAnsi="Times New Roman"/>
          <w:b/>
          <w:i/>
          <w:iCs/>
          <w:sz w:val="28"/>
          <w:szCs w:val="28"/>
        </w:rPr>
      </w:pPr>
    </w:p>
    <w:p w14:paraId="3974FE4E" w14:textId="78F1D922" w:rsidR="00EB1A4B" w:rsidRPr="001B7869" w:rsidRDefault="00EB1A4B" w:rsidP="00EB1A4B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Омск</w:t>
      </w:r>
      <w:r w:rsidR="00990EDB">
        <w:rPr>
          <w:rFonts w:ascii="Times New Roman" w:hAnsi="Times New Roman"/>
          <w:b/>
          <w:iCs/>
          <w:sz w:val="28"/>
          <w:szCs w:val="28"/>
        </w:rPr>
        <w:t xml:space="preserve"> 202</w:t>
      </w:r>
      <w:r w:rsidR="00D728C1">
        <w:rPr>
          <w:rFonts w:ascii="Times New Roman" w:hAnsi="Times New Roman"/>
          <w:b/>
          <w:iCs/>
          <w:sz w:val="28"/>
          <w:szCs w:val="28"/>
        </w:rPr>
        <w:t>1</w:t>
      </w:r>
      <w:r>
        <w:rPr>
          <w:rFonts w:ascii="Times New Roman" w:hAnsi="Times New Roman"/>
          <w:b/>
          <w:iCs/>
          <w:sz w:val="28"/>
          <w:szCs w:val="28"/>
        </w:rPr>
        <w:t xml:space="preserve"> год</w:t>
      </w:r>
    </w:p>
    <w:tbl>
      <w:tblPr>
        <w:tblStyle w:val="18"/>
        <w:tblpPr w:leftFromText="180" w:rightFromText="180" w:vertAnchor="text" w:horzAnchor="margin" w:tblpXSpec="center" w:tblpY="2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5052"/>
      </w:tblGrid>
      <w:tr w:rsidR="00824DC4" w:rsidRPr="002C60DA" w14:paraId="5FA08DF1" w14:textId="77777777" w:rsidTr="003B5F28">
        <w:tc>
          <w:tcPr>
            <w:tcW w:w="4644" w:type="dxa"/>
          </w:tcPr>
          <w:p w14:paraId="584CC768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lastRenderedPageBreak/>
              <w:t>ПРИНЯТО</w:t>
            </w:r>
          </w:p>
          <w:p w14:paraId="148ACF27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Педагогическим советом</w:t>
            </w:r>
          </w:p>
          <w:p w14:paraId="2C39D400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БОУ ДО «ДШИ №20» г. Омска</w:t>
            </w:r>
          </w:p>
          <w:p w14:paraId="4186CCC1" w14:textId="0A6A21B8" w:rsidR="00824DC4" w:rsidRPr="00AE7941" w:rsidRDefault="00830A51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«____»______________ 202</w:t>
            </w:r>
            <w:r w:rsidR="00D728C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1</w:t>
            </w:r>
            <w:r w:rsidR="00824DC4"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 xml:space="preserve"> года</w:t>
            </w:r>
          </w:p>
          <w:p w14:paraId="6B69F043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Протокол №___</w:t>
            </w:r>
          </w:p>
        </w:tc>
        <w:tc>
          <w:tcPr>
            <w:tcW w:w="5210" w:type="dxa"/>
          </w:tcPr>
          <w:p w14:paraId="5A33269C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УТВЕРЖДАЮ</w:t>
            </w:r>
          </w:p>
          <w:p w14:paraId="775D1AA4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Директор БОУ ДО «ДШИ №20» г. Омска</w:t>
            </w:r>
          </w:p>
          <w:p w14:paraId="49D3FBF7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__________________ Е.А. Михейкина</w:t>
            </w:r>
          </w:p>
          <w:p w14:paraId="64760C45" w14:textId="177F4D1B" w:rsidR="00824DC4" w:rsidRPr="00AE7941" w:rsidRDefault="00830A51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«____»_______________ 202</w:t>
            </w:r>
            <w:r w:rsidR="00D728C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1</w:t>
            </w:r>
            <w:r w:rsidR="00824DC4"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 xml:space="preserve"> года</w:t>
            </w:r>
          </w:p>
          <w:p w14:paraId="1FC18F3B" w14:textId="77777777" w:rsidR="00824DC4" w:rsidRPr="00AE7941" w:rsidRDefault="00824DC4" w:rsidP="003B5F2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 w:rsidRPr="00AE7941"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t>Приказ №</w:t>
            </w:r>
          </w:p>
        </w:tc>
      </w:tr>
    </w:tbl>
    <w:p w14:paraId="2D7249A4" w14:textId="77777777" w:rsidR="00824DC4" w:rsidRDefault="00824DC4" w:rsidP="00824DC4">
      <w:pPr>
        <w:ind w:left="284" w:right="-144"/>
        <w:jc w:val="both"/>
        <w:rPr>
          <w:rFonts w:ascii="Times New Roman" w:hAnsi="Times New Roman" w:cs="Times New Roman"/>
          <w:sz w:val="28"/>
          <w:szCs w:val="28"/>
        </w:rPr>
      </w:pPr>
    </w:p>
    <w:p w14:paraId="147FF26C" w14:textId="77777777" w:rsidR="00824DC4" w:rsidRDefault="00824DC4" w:rsidP="00824DC4">
      <w:pPr>
        <w:ind w:left="284" w:right="-144"/>
        <w:jc w:val="both"/>
        <w:rPr>
          <w:rFonts w:ascii="Times New Roman" w:hAnsi="Times New Roman" w:cs="Times New Roman"/>
          <w:sz w:val="28"/>
          <w:szCs w:val="28"/>
        </w:rPr>
      </w:pPr>
    </w:p>
    <w:p w14:paraId="0B83C48C" w14:textId="77777777" w:rsidR="00824DC4" w:rsidRPr="00205562" w:rsidRDefault="00824DC4" w:rsidP="00824DC4">
      <w:pPr>
        <w:ind w:left="284"/>
        <w:jc w:val="center"/>
        <w:rPr>
          <w:rFonts w:ascii="Times New Roman" w:hAnsi="Times New Roman"/>
          <w:sz w:val="28"/>
          <w:szCs w:val="28"/>
        </w:rPr>
      </w:pPr>
    </w:p>
    <w:p w14:paraId="5917E1E2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04418FB2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6232450D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3D8FF610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56DFA4B2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5CBE152F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033F81B9" w14:textId="77777777" w:rsidR="00824DC4" w:rsidRDefault="00824DC4" w:rsidP="00824DC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14:paraId="36603AEC" w14:textId="77777777" w:rsidR="00824DC4" w:rsidRDefault="00824DC4" w:rsidP="00824DC4">
      <w:pPr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14:paraId="24C149BA" w14:textId="77777777" w:rsidR="00824DC4" w:rsidRDefault="00824DC4" w:rsidP="00824DC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программа разработана преподавателя</w:t>
      </w:r>
      <w:r w:rsidR="00B61B49">
        <w:rPr>
          <w:rFonts w:ascii="Times New Roman" w:hAnsi="Times New Roman"/>
          <w:sz w:val="28"/>
          <w:szCs w:val="28"/>
        </w:rPr>
        <w:t>ми хореографического отделени</w:t>
      </w:r>
      <w:r w:rsidR="009E3013">
        <w:rPr>
          <w:rFonts w:ascii="Times New Roman" w:hAnsi="Times New Roman"/>
          <w:sz w:val="28"/>
          <w:szCs w:val="28"/>
        </w:rPr>
        <w:t>и</w:t>
      </w:r>
      <w:r w:rsidR="00B61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бюджетного образовательного учреждения дополнительного образования «Детская школа искусств № 20» города Омска</w:t>
      </w:r>
    </w:p>
    <w:p w14:paraId="263634D2" w14:textId="77777777" w:rsidR="00824DC4" w:rsidRDefault="00824DC4" w:rsidP="00824DC4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14:paraId="08952460" w14:textId="77777777" w:rsidR="00824DC4" w:rsidRDefault="00824DC4" w:rsidP="00824DC4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14:paraId="5CA1204F" w14:textId="77777777" w:rsidR="00824DC4" w:rsidRDefault="00824DC4" w:rsidP="00824DC4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14:paraId="2C6161B3" w14:textId="77777777" w:rsidR="00824DC4" w:rsidRDefault="00824DC4" w:rsidP="00824DC4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14:paraId="2EEDD231" w14:textId="77777777" w:rsidR="00824DC4" w:rsidRDefault="00824DC4" w:rsidP="00824DC4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14:paraId="74A5642F" w14:textId="77777777" w:rsidR="00824DC4" w:rsidRPr="00075F1E" w:rsidRDefault="00824DC4" w:rsidP="00824D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6581387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F1E">
        <w:rPr>
          <w:rFonts w:ascii="Times New Roman" w:hAnsi="Times New Roman" w:cs="Times New Roman"/>
          <w:sz w:val="28"/>
          <w:szCs w:val="28"/>
        </w:rPr>
        <w:t xml:space="preserve">Рецензент </w:t>
      </w:r>
      <w:bookmarkEnd w:id="0"/>
      <w:r w:rsidRPr="00075F1E">
        <w:rPr>
          <w:rFonts w:ascii="Times New Roman" w:hAnsi="Times New Roman" w:cs="Times New Roman"/>
          <w:sz w:val="28"/>
          <w:szCs w:val="28"/>
        </w:rPr>
        <w:t xml:space="preserve">– </w:t>
      </w:r>
    </w:p>
    <w:p w14:paraId="08015CBC" w14:textId="77777777" w:rsidR="00824DC4" w:rsidRPr="00075F1E" w:rsidRDefault="00824DC4" w:rsidP="00824DC4">
      <w:pPr>
        <w:spacing w:line="36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14:paraId="374F3CF0" w14:textId="77777777" w:rsidR="00824DC4" w:rsidRDefault="00824DC4" w:rsidP="00824DC4">
      <w:pPr>
        <w:spacing w:line="36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14:paraId="75E19635" w14:textId="77777777" w:rsidR="00400EC3" w:rsidRPr="00C64B52" w:rsidRDefault="00400EC3" w:rsidP="00102F0C">
      <w:pPr>
        <w:pStyle w:val="a0"/>
        <w:spacing w:line="240" w:lineRule="auto"/>
        <w:ind w:right="120"/>
        <w:rPr>
          <w:rStyle w:val="17"/>
          <w:rFonts w:ascii="Times New Roman" w:hAnsi="Times New Roman" w:cs="Times New Roman"/>
          <w:color w:val="000000"/>
          <w:sz w:val="28"/>
          <w:szCs w:val="28"/>
        </w:rPr>
      </w:pPr>
    </w:p>
    <w:p w14:paraId="6A4C52FB" w14:textId="77777777" w:rsidR="00C64B52" w:rsidRPr="00C64B52" w:rsidRDefault="00C64B52" w:rsidP="00102F0C">
      <w:pPr>
        <w:pStyle w:val="a0"/>
        <w:spacing w:line="240" w:lineRule="auto"/>
        <w:ind w:right="120"/>
        <w:rPr>
          <w:rStyle w:val="17"/>
          <w:rFonts w:ascii="Times New Roman" w:hAnsi="Times New Roman" w:cs="Times New Roman"/>
          <w:color w:val="000000"/>
          <w:sz w:val="28"/>
          <w:szCs w:val="28"/>
        </w:rPr>
      </w:pPr>
    </w:p>
    <w:p w14:paraId="0D185E66" w14:textId="77777777" w:rsidR="0048681A" w:rsidRDefault="0048681A" w:rsidP="00102F0C">
      <w:pPr>
        <w:spacing w:before="28"/>
        <w:ind w:firstLine="562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7AEA2227" w14:textId="77777777" w:rsidR="00400EC3" w:rsidRDefault="00400EC3" w:rsidP="00102F0C">
      <w:pPr>
        <w:spacing w:before="28"/>
        <w:ind w:firstLine="562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032D2DBB" w14:textId="77777777" w:rsidR="00400EC3" w:rsidRDefault="00400EC3" w:rsidP="00102F0C">
      <w:pPr>
        <w:spacing w:before="28"/>
        <w:ind w:firstLine="562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77400046" w14:textId="77777777" w:rsidR="00824DC4" w:rsidRPr="000B7C48" w:rsidRDefault="00B300F0" w:rsidP="00824DC4">
      <w:pPr>
        <w:pStyle w:val="2"/>
        <w:jc w:val="both"/>
        <w:rPr>
          <w:rFonts w:ascii="Times New Roman" w:hAnsi="Times New Roman" w:cs="Times New Roman"/>
          <w:b w:val="0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lastRenderedPageBreak/>
        <w:t xml:space="preserve">                    </w:t>
      </w:r>
      <w:r w:rsidR="00824DC4" w:rsidRPr="000B7C48">
        <w:rPr>
          <w:rFonts w:ascii="Times New Roman" w:hAnsi="Times New Roman" w:cs="Times New Roman"/>
          <w:i w:val="0"/>
          <w:szCs w:val="28"/>
        </w:rPr>
        <w:t>Структура программы учебного предмета</w:t>
      </w:r>
    </w:p>
    <w:p w14:paraId="6D57771D" w14:textId="77777777" w:rsidR="00824DC4" w:rsidRDefault="00824DC4" w:rsidP="000B7C48">
      <w:pPr>
        <w:pStyle w:val="2"/>
        <w:jc w:val="both"/>
        <w:rPr>
          <w:rFonts w:ascii="Times New Roman" w:eastAsia="SimSun" w:hAnsi="Times New Roman" w:cs="Times New Roman"/>
          <w:b w:val="0"/>
          <w:bCs w:val="0"/>
          <w:i w:val="0"/>
          <w:iCs w:val="0"/>
          <w:color w:val="00B050"/>
          <w:szCs w:val="28"/>
        </w:rPr>
      </w:pPr>
    </w:p>
    <w:p w14:paraId="4F8183DA" w14:textId="77777777" w:rsidR="00824DC4" w:rsidRDefault="00824DC4" w:rsidP="000B7C48">
      <w:pPr>
        <w:pStyle w:val="2"/>
        <w:jc w:val="both"/>
        <w:rPr>
          <w:rFonts w:ascii="Times New Roman" w:eastAsia="SimSun" w:hAnsi="Times New Roman" w:cs="Times New Roman"/>
          <w:b w:val="0"/>
          <w:bCs w:val="0"/>
          <w:i w:val="0"/>
          <w:iCs w:val="0"/>
          <w:color w:val="00B050"/>
          <w:szCs w:val="28"/>
        </w:rPr>
      </w:pPr>
    </w:p>
    <w:p w14:paraId="36AC26D3" w14:textId="77777777" w:rsidR="0048681A" w:rsidRPr="00C64B52" w:rsidRDefault="0048681A">
      <w:pPr>
        <w:rPr>
          <w:rFonts w:ascii="Times New Roman" w:hAnsi="Times New Roman" w:cs="Times New Roman"/>
          <w:b/>
        </w:rPr>
      </w:pPr>
    </w:p>
    <w:p w14:paraId="055A4453" w14:textId="77777777" w:rsidR="0048681A" w:rsidRPr="00C64B52" w:rsidRDefault="0048681A">
      <w:pPr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</w:p>
    <w:p w14:paraId="72FBC531" w14:textId="77777777" w:rsidR="0048681A" w:rsidRPr="00C64B52" w:rsidRDefault="0048681A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i/>
        </w:rPr>
        <w:t xml:space="preserve">- Характеристика учебного предмета, его место и роль в образовательном </w:t>
      </w:r>
      <w:r w:rsidR="00C07B76">
        <w:rPr>
          <w:rFonts w:ascii="Times New Roman" w:hAnsi="Times New Roman" w:cs="Times New Roman"/>
          <w:i/>
        </w:rPr>
        <w:tab/>
      </w:r>
      <w:r w:rsidRPr="00C64B52">
        <w:rPr>
          <w:rFonts w:ascii="Times New Roman" w:hAnsi="Times New Roman" w:cs="Times New Roman"/>
          <w:i/>
        </w:rPr>
        <w:t>процессе;</w:t>
      </w:r>
    </w:p>
    <w:p w14:paraId="3FC8ECFA" w14:textId="77777777" w:rsidR="0048681A" w:rsidRPr="00C64B52" w:rsidRDefault="0048681A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Срок реализации учебного предмета;</w:t>
      </w:r>
    </w:p>
    <w:p w14:paraId="1A37F62F" w14:textId="77777777" w:rsidR="0048681A" w:rsidRPr="00C64B52" w:rsidRDefault="0048681A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Объем учебного времени, предусмотренный учебным планом образовательного</w:t>
      </w:r>
    </w:p>
    <w:p w14:paraId="6FEC27DD" w14:textId="77777777" w:rsidR="0048681A" w:rsidRPr="00C64B52" w:rsidRDefault="0048681A">
      <w:pPr>
        <w:ind w:left="708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 xml:space="preserve">   учреждения на реализацию учебного предмета;</w:t>
      </w:r>
    </w:p>
    <w:p w14:paraId="51C22B5E" w14:textId="77777777" w:rsidR="0048681A" w:rsidRPr="00C64B52" w:rsidRDefault="0048681A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Форма проведения учебных аудиторных занятий;</w:t>
      </w:r>
    </w:p>
    <w:p w14:paraId="21068626" w14:textId="77777777" w:rsidR="0048681A" w:rsidRPr="00C64B52" w:rsidRDefault="0048681A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Цели и задачи учебного предмета;</w:t>
      </w:r>
    </w:p>
    <w:p w14:paraId="125520D8" w14:textId="77777777" w:rsidR="0048681A" w:rsidRPr="00C64B52" w:rsidRDefault="0048681A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Обоснование структуры программы учебного предмета;</w:t>
      </w:r>
    </w:p>
    <w:p w14:paraId="66D9CB6B" w14:textId="77777777" w:rsidR="0048681A" w:rsidRPr="00C64B52" w:rsidRDefault="0048681A">
      <w:pPr>
        <w:pStyle w:val="a0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 xml:space="preserve">- Методы обучения; </w:t>
      </w:r>
    </w:p>
    <w:p w14:paraId="4C5DB69D" w14:textId="77777777" w:rsidR="0048681A" w:rsidRPr="00C64B52" w:rsidRDefault="0048681A">
      <w:pPr>
        <w:pStyle w:val="a0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Описание материально-технических условий реализации учебного предмета;</w:t>
      </w:r>
    </w:p>
    <w:p w14:paraId="423390B5" w14:textId="77777777" w:rsidR="0048681A" w:rsidRPr="00C64B52" w:rsidRDefault="0048681A">
      <w:pPr>
        <w:pStyle w:val="a0"/>
        <w:rPr>
          <w:rFonts w:ascii="Times New Roman" w:hAnsi="Times New Roman" w:cs="Times New Roman"/>
          <w:b/>
        </w:rPr>
      </w:pPr>
    </w:p>
    <w:p w14:paraId="4F434A44" w14:textId="77777777" w:rsidR="00C64B52" w:rsidRPr="00C64B52" w:rsidRDefault="0048681A">
      <w:pPr>
        <w:rPr>
          <w:rFonts w:ascii="Times New Roman" w:hAnsi="Times New Roman" w:cs="Times New Roman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sz w:val="28"/>
          <w:szCs w:val="28"/>
        </w:rPr>
        <w:tab/>
      </w:r>
      <w:r w:rsidRPr="00C64B52">
        <w:rPr>
          <w:rFonts w:ascii="Times New Roman" w:hAnsi="Times New Roman" w:cs="Times New Roman"/>
        </w:rPr>
        <w:t xml:space="preserve"> </w:t>
      </w:r>
      <w:r w:rsidR="00C64B52" w:rsidRPr="00C64B52">
        <w:rPr>
          <w:rFonts w:ascii="Times New Roman" w:hAnsi="Times New Roman" w:cs="Times New Roman"/>
        </w:rPr>
        <w:t xml:space="preserve">              </w:t>
      </w:r>
    </w:p>
    <w:p w14:paraId="6384FCBA" w14:textId="77777777" w:rsidR="0048681A" w:rsidRPr="00C64B52" w:rsidRDefault="00C64B52">
      <w:pPr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</w:rPr>
        <w:t xml:space="preserve">            - </w:t>
      </w:r>
      <w:r w:rsidR="0048681A" w:rsidRPr="00C64B52">
        <w:rPr>
          <w:rFonts w:ascii="Times New Roman" w:hAnsi="Times New Roman" w:cs="Times New Roman"/>
          <w:i/>
        </w:rPr>
        <w:t>Сведения о затратах учебного времени;</w:t>
      </w:r>
    </w:p>
    <w:p w14:paraId="7FE0463B" w14:textId="77777777" w:rsidR="0048681A" w:rsidRDefault="0048681A">
      <w:pPr>
        <w:rPr>
          <w:rFonts w:ascii="Times New Roman" w:hAnsi="Times New Roman" w:cs="Times New Roman"/>
          <w:bCs/>
          <w:i/>
        </w:rPr>
      </w:pPr>
      <w:r w:rsidRPr="00C64B52">
        <w:rPr>
          <w:rFonts w:ascii="Times New Roman" w:hAnsi="Times New Roman" w:cs="Times New Roman"/>
          <w:i/>
        </w:rPr>
        <w:tab/>
        <w:t xml:space="preserve">- </w:t>
      </w:r>
      <w:r w:rsidRPr="00C64B52">
        <w:rPr>
          <w:rFonts w:ascii="Times New Roman" w:hAnsi="Times New Roman" w:cs="Times New Roman"/>
          <w:bCs/>
          <w:i/>
        </w:rPr>
        <w:t>Годовые требования по классам;</w:t>
      </w:r>
    </w:p>
    <w:p w14:paraId="59F33D64" w14:textId="77777777" w:rsidR="007672B7" w:rsidRPr="00C64B52" w:rsidRDefault="007672B7">
      <w:pPr>
        <w:rPr>
          <w:rFonts w:ascii="Times New Roman" w:hAnsi="Times New Roman" w:cs="Times New Roman"/>
          <w:bCs/>
          <w:i/>
        </w:rPr>
      </w:pPr>
    </w:p>
    <w:p w14:paraId="63871E30" w14:textId="77777777" w:rsidR="00C64B52" w:rsidRPr="00C64B52" w:rsidRDefault="0048681A">
      <w:pPr>
        <w:spacing w:before="28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</w:p>
    <w:p w14:paraId="519DF0C0" w14:textId="77777777" w:rsidR="0048681A" w:rsidRPr="00C64B52" w:rsidRDefault="0048681A">
      <w:pPr>
        <w:spacing w:before="28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</w:p>
    <w:p w14:paraId="3329E35F" w14:textId="77777777" w:rsidR="0048681A" w:rsidRPr="00C64B52" w:rsidRDefault="0048681A">
      <w:pPr>
        <w:pStyle w:val="a0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</w:p>
    <w:p w14:paraId="69048362" w14:textId="77777777" w:rsidR="0048681A" w:rsidRPr="00C64B52" w:rsidRDefault="0048681A">
      <w:pPr>
        <w:pStyle w:val="a0"/>
        <w:ind w:firstLine="708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b/>
        </w:rPr>
        <w:t xml:space="preserve">- </w:t>
      </w:r>
      <w:r w:rsidRPr="00C64B52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6D313891" w14:textId="77777777" w:rsidR="0048681A" w:rsidRPr="00C64B52" w:rsidRDefault="0048681A">
      <w:pPr>
        <w:pStyle w:val="a0"/>
        <w:jc w:val="left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Критерии оценки;</w:t>
      </w:r>
    </w:p>
    <w:p w14:paraId="1453F715" w14:textId="77777777" w:rsidR="0048681A" w:rsidRPr="00C64B52" w:rsidRDefault="0048681A">
      <w:pPr>
        <w:pStyle w:val="a0"/>
        <w:rPr>
          <w:rFonts w:ascii="Times New Roman" w:hAnsi="Times New Roman" w:cs="Times New Roman"/>
          <w:i/>
          <w:sz w:val="28"/>
          <w:szCs w:val="28"/>
        </w:rPr>
      </w:pPr>
      <w:r w:rsidRPr="00C64B52">
        <w:rPr>
          <w:rFonts w:ascii="Times New Roman" w:hAnsi="Times New Roman" w:cs="Times New Roman"/>
          <w:i/>
        </w:rPr>
        <w:tab/>
      </w:r>
    </w:p>
    <w:p w14:paraId="743AA363" w14:textId="77777777" w:rsidR="007672B7" w:rsidRDefault="0048681A">
      <w:pPr>
        <w:pStyle w:val="a0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i/>
        </w:rPr>
        <w:t xml:space="preserve"> </w:t>
      </w:r>
      <w:r w:rsidR="007672B7">
        <w:rPr>
          <w:rFonts w:ascii="Times New Roman" w:hAnsi="Times New Roman" w:cs="Times New Roman"/>
          <w:i/>
        </w:rPr>
        <w:t xml:space="preserve">     </w:t>
      </w:r>
    </w:p>
    <w:p w14:paraId="089B071A" w14:textId="77777777" w:rsidR="0048681A" w:rsidRPr="00C64B52" w:rsidRDefault="007672B7">
      <w:pPr>
        <w:pStyle w:val="a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- </w:t>
      </w:r>
      <w:r w:rsidR="0048681A" w:rsidRPr="00C64B52">
        <w:rPr>
          <w:rFonts w:ascii="Times New Roman" w:hAnsi="Times New Roman" w:cs="Times New Roman"/>
          <w:i/>
        </w:rPr>
        <w:t>Методические рекомендации педагогическим работникам;</w:t>
      </w:r>
    </w:p>
    <w:p w14:paraId="3E6C26EB" w14:textId="77777777" w:rsidR="0048681A" w:rsidRPr="00C64B52" w:rsidRDefault="0048681A">
      <w:pPr>
        <w:pStyle w:val="a0"/>
        <w:rPr>
          <w:rFonts w:ascii="Times New Roman" w:hAnsi="Times New Roman" w:cs="Times New Roman"/>
          <w:i/>
        </w:rPr>
      </w:pPr>
      <w:r w:rsidRPr="00C64B52">
        <w:rPr>
          <w:rFonts w:ascii="Times New Roman" w:hAnsi="Times New Roman" w:cs="Times New Roman"/>
          <w:i/>
        </w:rPr>
        <w:tab/>
        <w:t>- Рекомендации по организации самостоятельной работы обучающихся;</w:t>
      </w:r>
    </w:p>
    <w:p w14:paraId="561DE13B" w14:textId="77777777" w:rsidR="0048681A" w:rsidRPr="00C64B52" w:rsidRDefault="0048681A">
      <w:pPr>
        <w:pStyle w:val="a0"/>
        <w:rPr>
          <w:rFonts w:ascii="Times New Roman" w:hAnsi="Times New Roman" w:cs="Times New Roman"/>
          <w:b/>
          <w:sz w:val="28"/>
          <w:szCs w:val="28"/>
        </w:rPr>
      </w:pPr>
    </w:p>
    <w:p w14:paraId="535688CC" w14:textId="77777777" w:rsidR="0048681A" w:rsidRPr="00C64B52" w:rsidRDefault="0048681A">
      <w:pPr>
        <w:pStyle w:val="a0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C64B52" w:rsidRPr="00C64B52">
        <w:rPr>
          <w:rFonts w:ascii="Times New Roman" w:hAnsi="Times New Roman" w:cs="Times New Roman"/>
          <w:b/>
          <w:sz w:val="28"/>
          <w:szCs w:val="28"/>
        </w:rPr>
        <w:tab/>
        <w:t xml:space="preserve">Список рекомендуемой </w:t>
      </w:r>
      <w:r w:rsidRPr="00C64B52">
        <w:rPr>
          <w:rFonts w:ascii="Times New Roman" w:hAnsi="Times New Roman" w:cs="Times New Roman"/>
          <w:b/>
          <w:sz w:val="28"/>
          <w:szCs w:val="28"/>
        </w:rPr>
        <w:t>методической литературы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</w:p>
    <w:p w14:paraId="39CAD752" w14:textId="77777777" w:rsidR="0048681A" w:rsidRPr="00C64B52" w:rsidRDefault="0048681A">
      <w:pPr>
        <w:pStyle w:val="a0"/>
        <w:rPr>
          <w:rFonts w:ascii="Times New Roman" w:hAnsi="Times New Roman" w:cs="Times New Roman"/>
          <w:i/>
          <w:color w:val="00B050"/>
        </w:rPr>
      </w:pPr>
    </w:p>
    <w:p w14:paraId="35B33D21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383CFABF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166C5079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5457F8B0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4DEC63C2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0BBF1EE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53CF2E1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E3E7D27" w14:textId="77777777" w:rsidR="0048681A" w:rsidRPr="00C64B52" w:rsidRDefault="0048681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E54172F" w14:textId="77777777" w:rsidR="0048681A" w:rsidRPr="00C64B52" w:rsidRDefault="0048681A">
      <w:pPr>
        <w:ind w:right="-725"/>
        <w:rPr>
          <w:rFonts w:ascii="Times New Roman" w:hAnsi="Times New Roman" w:cs="Times New Roman"/>
          <w:sz w:val="28"/>
          <w:szCs w:val="28"/>
        </w:rPr>
      </w:pPr>
    </w:p>
    <w:p w14:paraId="0B0A53FF" w14:textId="77777777" w:rsidR="0048681A" w:rsidRPr="00C64B52" w:rsidRDefault="0048681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452306" w14:textId="77777777" w:rsidR="00C64B52" w:rsidRPr="00C64B52" w:rsidRDefault="00C64B5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5D584C" w14:textId="77777777" w:rsidR="00C64B52" w:rsidRPr="00C64B52" w:rsidRDefault="00C64B5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114183" w14:textId="77777777" w:rsidR="00C64B52" w:rsidRPr="00C64B52" w:rsidRDefault="00C64B5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0B19A1" w14:textId="77777777" w:rsidR="00C64B52" w:rsidRPr="00C64B52" w:rsidRDefault="00C64B5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E30390" w14:textId="77777777" w:rsidR="0048681A" w:rsidRPr="00C64B52" w:rsidRDefault="005A1DC4" w:rsidP="007B343D">
      <w:pPr>
        <w:spacing w:line="36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C64B52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14:paraId="1A0C8F7F" w14:textId="77777777" w:rsidR="0048681A" w:rsidRPr="00C64B52" w:rsidRDefault="0048681A" w:rsidP="006455F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E9A8FE" w14:textId="77777777" w:rsidR="0048681A" w:rsidRPr="00C64B52" w:rsidRDefault="0048681A" w:rsidP="007B343D">
      <w:pPr>
        <w:spacing w:line="276" w:lineRule="auto"/>
        <w:ind w:left="-284"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140C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1504F869" w14:textId="77777777" w:rsidR="0048681A" w:rsidRPr="00C64B52" w:rsidRDefault="00355AA5" w:rsidP="007B343D">
      <w:pPr>
        <w:spacing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EA6FB1">
        <w:rPr>
          <w:rFonts w:ascii="Times New Roman" w:hAnsi="Times New Roman" w:cs="Times New Roman"/>
          <w:sz w:val="28"/>
          <w:szCs w:val="28"/>
        </w:rPr>
        <w:t xml:space="preserve">предмет «Акробатика» разработан на основе и с учетом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EA6FB1">
        <w:rPr>
          <w:rFonts w:ascii="Times New Roman" w:hAnsi="Times New Roman" w:cs="Times New Roman"/>
          <w:sz w:val="28"/>
          <w:szCs w:val="28"/>
        </w:rPr>
        <w:t xml:space="preserve">едеральных государственных требований к </w:t>
      </w:r>
      <w:r w:rsidR="0048681A" w:rsidRPr="00C64B52">
        <w:rPr>
          <w:rFonts w:ascii="Times New Roman" w:hAnsi="Times New Roman" w:cs="Times New Roman"/>
          <w:sz w:val="28"/>
          <w:szCs w:val="28"/>
        </w:rPr>
        <w:t>допол</w:t>
      </w:r>
      <w:r w:rsidR="00EA6FB1">
        <w:rPr>
          <w:rFonts w:ascii="Times New Roman" w:hAnsi="Times New Roman" w:cs="Times New Roman"/>
          <w:sz w:val="28"/>
          <w:szCs w:val="28"/>
        </w:rPr>
        <w:t xml:space="preserve">нительной предпрофессиональной общеобразовательной программе в </w:t>
      </w:r>
      <w:r w:rsidR="00B300F0">
        <w:rPr>
          <w:rFonts w:ascii="Times New Roman" w:hAnsi="Times New Roman" w:cs="Times New Roman"/>
          <w:sz w:val="28"/>
          <w:szCs w:val="28"/>
        </w:rPr>
        <w:t>области</w:t>
      </w:r>
      <w:r w:rsidR="00EA6FB1">
        <w:rPr>
          <w:rFonts w:ascii="Times New Roman" w:hAnsi="Times New Roman" w:cs="Times New Roman"/>
          <w:sz w:val="28"/>
          <w:szCs w:val="28"/>
        </w:rPr>
        <w:t xml:space="preserve"> хореографического искусства </w:t>
      </w:r>
      <w:r w:rsidR="00B300F0">
        <w:rPr>
          <w:rFonts w:ascii="Times New Roman" w:hAnsi="Times New Roman" w:cs="Times New Roman"/>
          <w:sz w:val="28"/>
          <w:szCs w:val="28"/>
        </w:rPr>
        <w:t>«Хореографическое творчество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7ABA896A" w14:textId="77777777" w:rsidR="0048681A" w:rsidRPr="00C64B52" w:rsidRDefault="00EA6FB1" w:rsidP="007B343D">
      <w:pPr>
        <w:spacing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Акробатика является </w:t>
      </w:r>
      <w:r w:rsidR="00B300F0">
        <w:rPr>
          <w:rFonts w:ascii="Times New Roman" w:hAnsi="Times New Roman" w:cs="Times New Roman"/>
          <w:sz w:val="28"/>
          <w:szCs w:val="28"/>
        </w:rPr>
        <w:t>вспомогательным жанром танцевального</w:t>
      </w:r>
      <w:r w:rsidR="00F121D1">
        <w:rPr>
          <w:rFonts w:ascii="Times New Roman" w:hAnsi="Times New Roman" w:cs="Times New Roman"/>
          <w:sz w:val="28"/>
          <w:szCs w:val="28"/>
        </w:rPr>
        <w:t xml:space="preserve"> искусства, составные </w:t>
      </w:r>
      <w:r w:rsidR="0048681A" w:rsidRPr="00C64B52">
        <w:rPr>
          <w:rFonts w:ascii="Times New Roman" w:hAnsi="Times New Roman" w:cs="Times New Roman"/>
          <w:sz w:val="28"/>
          <w:szCs w:val="28"/>
        </w:rPr>
        <w:t>элемен</w:t>
      </w:r>
      <w:r w:rsidR="00F121D1">
        <w:rPr>
          <w:rFonts w:ascii="Times New Roman" w:hAnsi="Times New Roman" w:cs="Times New Roman"/>
          <w:sz w:val="28"/>
          <w:szCs w:val="28"/>
        </w:rPr>
        <w:t xml:space="preserve">ты которого входят почти во все </w:t>
      </w:r>
      <w:r w:rsidR="00971B24">
        <w:rPr>
          <w:rFonts w:ascii="Times New Roman" w:hAnsi="Times New Roman" w:cs="Times New Roman"/>
          <w:sz w:val="28"/>
          <w:szCs w:val="28"/>
        </w:rPr>
        <w:t xml:space="preserve">хореографические </w:t>
      </w:r>
      <w:r w:rsidR="007672B7">
        <w:rPr>
          <w:rFonts w:ascii="Times New Roman" w:hAnsi="Times New Roman" w:cs="Times New Roman"/>
          <w:sz w:val="28"/>
          <w:szCs w:val="28"/>
        </w:rPr>
        <w:t>номера</w:t>
      </w:r>
      <w:r w:rsidR="00F121D1">
        <w:rPr>
          <w:rFonts w:ascii="Times New Roman" w:hAnsi="Times New Roman" w:cs="Times New Roman"/>
          <w:sz w:val="28"/>
          <w:szCs w:val="28"/>
        </w:rPr>
        <w:t xml:space="preserve">. </w:t>
      </w:r>
      <w:r w:rsidR="0048681A" w:rsidRPr="00C64B52">
        <w:rPr>
          <w:rFonts w:ascii="Times New Roman" w:hAnsi="Times New Roman" w:cs="Times New Roman"/>
          <w:sz w:val="28"/>
          <w:szCs w:val="28"/>
        </w:rPr>
        <w:t>Исполнители</w:t>
      </w:r>
      <w:r>
        <w:rPr>
          <w:rFonts w:ascii="Times New Roman" w:hAnsi="Times New Roman" w:cs="Times New Roman"/>
          <w:sz w:val="28"/>
          <w:szCs w:val="28"/>
        </w:rPr>
        <w:t xml:space="preserve"> обязаны в той или </w:t>
      </w:r>
      <w:r w:rsidR="00355AA5">
        <w:rPr>
          <w:rFonts w:ascii="Times New Roman" w:hAnsi="Times New Roman" w:cs="Times New Roman"/>
          <w:sz w:val="28"/>
          <w:szCs w:val="28"/>
        </w:rPr>
        <w:t>и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ной мере владеть искусством акробатики, поэтому </w:t>
      </w:r>
      <w:r w:rsidR="00CB06D3">
        <w:rPr>
          <w:rFonts w:ascii="Times New Roman" w:hAnsi="Times New Roman" w:cs="Times New Roman"/>
          <w:sz w:val="28"/>
          <w:szCs w:val="28"/>
        </w:rPr>
        <w:t>предмет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является фундаментом для подготовки </w:t>
      </w:r>
      <w:r w:rsidR="00971B24">
        <w:rPr>
          <w:rFonts w:ascii="Times New Roman" w:hAnsi="Times New Roman" w:cs="Times New Roman"/>
          <w:sz w:val="28"/>
          <w:szCs w:val="28"/>
        </w:rPr>
        <w:t>многих хореографических</w:t>
      </w:r>
      <w:r w:rsidR="00787FB3">
        <w:rPr>
          <w:rFonts w:ascii="Times New Roman" w:hAnsi="Times New Roman" w:cs="Times New Roman"/>
          <w:sz w:val="28"/>
          <w:szCs w:val="28"/>
        </w:rPr>
        <w:t xml:space="preserve"> номеров. </w:t>
      </w:r>
      <w:r>
        <w:rPr>
          <w:rFonts w:ascii="Times New Roman" w:hAnsi="Times New Roman" w:cs="Times New Roman"/>
          <w:sz w:val="28"/>
          <w:szCs w:val="28"/>
        </w:rPr>
        <w:t>Чтобы достичь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хо</w:t>
      </w:r>
      <w:r w:rsidR="00787FB3">
        <w:rPr>
          <w:rFonts w:ascii="Times New Roman" w:hAnsi="Times New Roman" w:cs="Times New Roman"/>
          <w:sz w:val="28"/>
          <w:szCs w:val="28"/>
        </w:rPr>
        <w:t>роших результатов, прежде всего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необходимо подготовить физический аппарат. Занятия акробатикой развивают гибкость, совершенствуют вестибулярный аппарат, ловкость, быстроту реакции, координацию и ориентировку в пространстве, а также воспитывают морально-волев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="007528BA">
        <w:rPr>
          <w:rFonts w:ascii="Times New Roman" w:hAnsi="Times New Roman" w:cs="Times New Roman"/>
          <w:sz w:val="28"/>
          <w:szCs w:val="28"/>
        </w:rPr>
        <w:t xml:space="preserve">качества и культуру тела.  </w:t>
      </w:r>
    </w:p>
    <w:p w14:paraId="6136AD54" w14:textId="77777777" w:rsidR="0048681A" w:rsidRPr="007528BA" w:rsidRDefault="0048681A" w:rsidP="007B343D">
      <w:pPr>
        <w:spacing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2. Срок реализации </w:t>
      </w:r>
      <w:r w:rsidRPr="00C64B52">
        <w:rPr>
          <w:rFonts w:ascii="Times New Roman" w:hAnsi="Times New Roman" w:cs="Times New Roman"/>
          <w:sz w:val="28"/>
          <w:szCs w:val="28"/>
        </w:rPr>
        <w:t>учебного</w:t>
      </w:r>
      <w:r w:rsidR="00971B24">
        <w:rPr>
          <w:rFonts w:ascii="Times New Roman" w:hAnsi="Times New Roman" w:cs="Times New Roman"/>
          <w:sz w:val="28"/>
          <w:szCs w:val="28"/>
        </w:rPr>
        <w:t xml:space="preserve"> предмета «Акробатика» -</w:t>
      </w:r>
      <w:r w:rsidR="00B4481F">
        <w:rPr>
          <w:rFonts w:ascii="Times New Roman" w:hAnsi="Times New Roman" w:cs="Times New Roman"/>
          <w:sz w:val="28"/>
          <w:szCs w:val="28"/>
        </w:rPr>
        <w:t xml:space="preserve"> 7</w:t>
      </w:r>
      <w:r w:rsidR="007528BA">
        <w:rPr>
          <w:rFonts w:ascii="Times New Roman" w:hAnsi="Times New Roman" w:cs="Times New Roman"/>
          <w:sz w:val="28"/>
          <w:szCs w:val="28"/>
        </w:rPr>
        <w:t xml:space="preserve"> </w:t>
      </w:r>
      <w:r w:rsidR="007E10FF" w:rsidRPr="00C64B52">
        <w:rPr>
          <w:rFonts w:ascii="Times New Roman" w:hAnsi="Times New Roman" w:cs="Times New Roman"/>
          <w:sz w:val="28"/>
          <w:szCs w:val="28"/>
        </w:rPr>
        <w:t xml:space="preserve">лет, со 2 по </w:t>
      </w:r>
      <w:r w:rsidR="00B4481F">
        <w:rPr>
          <w:rFonts w:ascii="Times New Roman" w:hAnsi="Times New Roman" w:cs="Times New Roman"/>
          <w:sz w:val="28"/>
          <w:szCs w:val="28"/>
        </w:rPr>
        <w:t>8</w:t>
      </w:r>
      <w:r w:rsidR="007528BA">
        <w:rPr>
          <w:rFonts w:ascii="Times New Roman" w:hAnsi="Times New Roman" w:cs="Times New Roman"/>
          <w:sz w:val="28"/>
          <w:szCs w:val="28"/>
        </w:rPr>
        <w:t xml:space="preserve"> </w:t>
      </w:r>
      <w:r w:rsidR="007E10FF" w:rsidRPr="00C64B52">
        <w:rPr>
          <w:rFonts w:ascii="Times New Roman" w:hAnsi="Times New Roman" w:cs="Times New Roman"/>
          <w:sz w:val="28"/>
          <w:szCs w:val="28"/>
        </w:rPr>
        <w:t>класс</w:t>
      </w:r>
      <w:r w:rsidR="001F69A9">
        <w:rPr>
          <w:rFonts w:ascii="Times New Roman" w:hAnsi="Times New Roman" w:cs="Times New Roman"/>
          <w:sz w:val="28"/>
          <w:szCs w:val="28"/>
        </w:rPr>
        <w:t>.</w:t>
      </w:r>
    </w:p>
    <w:p w14:paraId="09A4593E" w14:textId="77777777" w:rsidR="0048681A" w:rsidRPr="00C64B52" w:rsidRDefault="0048681A" w:rsidP="00F121D1">
      <w:pPr>
        <w:spacing w:line="360" w:lineRule="auto"/>
        <w:ind w:left="-284" w:right="-2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3. Объем учебного времени</w:t>
      </w:r>
      <w:r w:rsidRPr="00C64B52">
        <w:rPr>
          <w:rFonts w:ascii="Times New Roman" w:hAnsi="Times New Roman" w:cs="Times New Roman"/>
          <w:sz w:val="28"/>
          <w:szCs w:val="28"/>
        </w:rPr>
        <w:t xml:space="preserve">, предусмотренный </w:t>
      </w:r>
      <w:r w:rsidR="00F121D1">
        <w:rPr>
          <w:rFonts w:ascii="Times New Roman" w:hAnsi="Times New Roman" w:cs="Times New Roman"/>
          <w:sz w:val="28"/>
          <w:szCs w:val="28"/>
        </w:rPr>
        <w:t xml:space="preserve">учебным планом образовательного учреждения на реализацию учебного предмета </w:t>
      </w:r>
      <w:r w:rsidRPr="00C64B52">
        <w:rPr>
          <w:rFonts w:ascii="Times New Roman" w:hAnsi="Times New Roman" w:cs="Times New Roman"/>
          <w:bCs/>
          <w:iCs/>
          <w:sz w:val="28"/>
          <w:szCs w:val="28"/>
        </w:rPr>
        <w:t>«Акробатика</w:t>
      </w:r>
      <w:r w:rsidRPr="00C64B52">
        <w:rPr>
          <w:rFonts w:ascii="Times New Roman" w:hAnsi="Times New Roman" w:cs="Times New Roman"/>
          <w:sz w:val="28"/>
          <w:szCs w:val="28"/>
        </w:rPr>
        <w:t>»</w:t>
      </w:r>
      <w:r w:rsidRPr="00C64B52">
        <w:rPr>
          <w:rFonts w:ascii="Times New Roman" w:hAnsi="Times New Roman" w:cs="Times New Roman"/>
          <w:b/>
          <w:sz w:val="28"/>
          <w:szCs w:val="28"/>
        </w:rPr>
        <w:t>:</w:t>
      </w:r>
    </w:p>
    <w:p w14:paraId="01005E51" w14:textId="77777777" w:rsidR="0048681A" w:rsidRPr="00C64B52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Таблица 1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3223"/>
      </w:tblGrid>
      <w:tr w:rsidR="0048681A" w:rsidRPr="00C64B52" w14:paraId="770A34B6" w14:textId="77777777" w:rsidTr="00E405CA">
        <w:trPr>
          <w:trHeight w:val="296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F0526" w14:textId="77777777" w:rsidR="0048681A" w:rsidRPr="00C64B52" w:rsidRDefault="004868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Срок обучения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2D5D" w14:textId="77777777" w:rsidR="0048681A" w:rsidRPr="00C64B52" w:rsidRDefault="00665F8D" w:rsidP="0085203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– 8</w:t>
            </w:r>
            <w:r w:rsidR="0048681A" w:rsidRPr="00C64B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классы</w:t>
            </w:r>
          </w:p>
        </w:tc>
      </w:tr>
      <w:tr w:rsidR="0048681A" w:rsidRPr="00C64B52" w14:paraId="350BCDC6" w14:textId="77777777" w:rsidTr="00E405CA">
        <w:trPr>
          <w:trHeight w:val="452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52898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34070" w14:textId="77777777" w:rsidR="0048681A" w:rsidRPr="00C64B52" w:rsidRDefault="00665F8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297</w:t>
            </w:r>
            <w:r w:rsidR="0048681A" w:rsidRPr="00C64B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часов</w:t>
            </w:r>
          </w:p>
        </w:tc>
      </w:tr>
      <w:tr w:rsidR="0048681A" w:rsidRPr="00C64B52" w14:paraId="478386B3" w14:textId="77777777" w:rsidTr="00E405CA">
        <w:trPr>
          <w:trHeight w:val="904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1EA8A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15EF8029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на аудиторные занятия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5813" w14:textId="77777777" w:rsidR="0048681A" w:rsidRPr="00C64B52" w:rsidRDefault="00665F8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297</w:t>
            </w:r>
            <w:r w:rsidR="0048681A" w:rsidRPr="00C64B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1BD36AE7" w14:textId="77777777" w:rsidR="006455FD" w:rsidRDefault="006455FD" w:rsidP="006455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B8ECA6" w14:textId="77777777" w:rsidR="00E405CA" w:rsidRDefault="00E405CA" w:rsidP="006455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5B4FC9" w14:textId="77777777" w:rsidR="0048681A" w:rsidRPr="00C64B52" w:rsidRDefault="0048681A" w:rsidP="007528B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4. Форма проведения учебных аудиторных занятий</w:t>
      </w:r>
      <w:r w:rsidR="00971B24">
        <w:rPr>
          <w:rFonts w:ascii="Times New Roman" w:hAnsi="Times New Roman" w:cs="Times New Roman"/>
          <w:sz w:val="28"/>
          <w:szCs w:val="28"/>
        </w:rPr>
        <w:t xml:space="preserve">: </w:t>
      </w:r>
      <w:r w:rsidR="00C638A2">
        <w:rPr>
          <w:rFonts w:ascii="Times New Roman" w:hAnsi="Times New Roman" w:cs="Times New Roman"/>
          <w:sz w:val="28"/>
          <w:szCs w:val="28"/>
        </w:rPr>
        <w:t>мелкогрупповая (от 4 до 10</w:t>
      </w:r>
      <w:r w:rsidRPr="00C64B52">
        <w:rPr>
          <w:rFonts w:ascii="Times New Roman" w:hAnsi="Times New Roman" w:cs="Times New Roman"/>
          <w:sz w:val="28"/>
          <w:szCs w:val="28"/>
        </w:rPr>
        <w:t xml:space="preserve"> человек), </w:t>
      </w:r>
      <w:r w:rsidR="001F69A9">
        <w:rPr>
          <w:rFonts w:ascii="Times New Roman" w:hAnsi="Times New Roman" w:cs="Times New Roman"/>
          <w:sz w:val="28"/>
          <w:szCs w:val="28"/>
        </w:rPr>
        <w:t xml:space="preserve">рекомендуемая продолжительность </w:t>
      </w:r>
      <w:r w:rsidRPr="00C64B52">
        <w:rPr>
          <w:rFonts w:ascii="Times New Roman" w:hAnsi="Times New Roman" w:cs="Times New Roman"/>
          <w:sz w:val="28"/>
          <w:szCs w:val="28"/>
        </w:rPr>
        <w:t>урок</w:t>
      </w:r>
      <w:r w:rsidR="001F69A9">
        <w:rPr>
          <w:rFonts w:ascii="Times New Roman" w:hAnsi="Times New Roman" w:cs="Times New Roman"/>
          <w:sz w:val="28"/>
          <w:szCs w:val="28"/>
        </w:rPr>
        <w:t>а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="001F69A9">
        <w:rPr>
          <w:rFonts w:ascii="Times New Roman" w:hAnsi="Times New Roman" w:cs="Times New Roman"/>
          <w:sz w:val="28"/>
          <w:szCs w:val="28"/>
        </w:rPr>
        <w:t xml:space="preserve">- </w:t>
      </w:r>
      <w:r w:rsidR="00971B24">
        <w:rPr>
          <w:rFonts w:ascii="Times New Roman" w:hAnsi="Times New Roman" w:cs="Times New Roman"/>
          <w:sz w:val="28"/>
          <w:szCs w:val="28"/>
        </w:rPr>
        <w:t>40</w:t>
      </w:r>
      <w:r w:rsidR="007528BA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0F107D55" w14:textId="77777777" w:rsidR="0048681A" w:rsidRPr="00C64B52" w:rsidRDefault="001F69A9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 Цель</w:t>
      </w:r>
      <w:r w:rsidR="0048681A"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 и задачи предмета «Акробатика»</w:t>
      </w:r>
    </w:p>
    <w:p w14:paraId="06A4D8E9" w14:textId="77777777" w:rsidR="0048681A" w:rsidRPr="00C64B52" w:rsidRDefault="00355AA9" w:rsidP="001F69A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1F69A9">
        <w:rPr>
          <w:rFonts w:ascii="Times New Roman" w:hAnsi="Times New Roman" w:cs="Times New Roman"/>
          <w:b/>
          <w:sz w:val="28"/>
          <w:szCs w:val="28"/>
        </w:rPr>
        <w:t>:</w:t>
      </w:r>
    </w:p>
    <w:p w14:paraId="7D220A81" w14:textId="77777777" w:rsidR="001970C3" w:rsidRPr="00C64B52" w:rsidRDefault="0048681A" w:rsidP="007528B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lastRenderedPageBreak/>
        <w:t>общее эстетичес</w:t>
      </w:r>
      <w:r w:rsidR="001F69A9">
        <w:rPr>
          <w:rFonts w:ascii="Times New Roman" w:hAnsi="Times New Roman" w:cs="Times New Roman"/>
          <w:sz w:val="28"/>
          <w:szCs w:val="28"/>
        </w:rPr>
        <w:t>кое и общефизическое развитие на основе овладения</w:t>
      </w:r>
      <w:r w:rsidR="001970C3" w:rsidRPr="001F69A9">
        <w:rPr>
          <w:rFonts w:ascii="Times New Roman" w:hAnsi="Times New Roman" w:cs="Times New Roman"/>
          <w:sz w:val="28"/>
          <w:szCs w:val="28"/>
        </w:rPr>
        <w:t xml:space="preserve"> элементами акробатики, </w:t>
      </w:r>
      <w:r w:rsidR="00242200">
        <w:rPr>
          <w:rFonts w:ascii="Times New Roman" w:hAnsi="Times New Roman" w:cs="Times New Roman"/>
          <w:sz w:val="28"/>
          <w:szCs w:val="28"/>
        </w:rPr>
        <w:t>а также выявление</w:t>
      </w:r>
      <w:r w:rsidR="001F69A9">
        <w:rPr>
          <w:rFonts w:ascii="Times New Roman" w:hAnsi="Times New Roman" w:cs="Times New Roman"/>
          <w:sz w:val="28"/>
          <w:szCs w:val="28"/>
        </w:rPr>
        <w:t xml:space="preserve"> </w:t>
      </w:r>
      <w:r w:rsidR="001F69A9" w:rsidRPr="00C64B52">
        <w:rPr>
          <w:rFonts w:ascii="Times New Roman" w:hAnsi="Times New Roman" w:cs="Times New Roman"/>
          <w:sz w:val="28"/>
          <w:szCs w:val="28"/>
        </w:rPr>
        <w:t>и воспитание професс</w:t>
      </w:r>
      <w:r w:rsidR="001F69A9">
        <w:rPr>
          <w:rFonts w:ascii="Times New Roman" w:hAnsi="Times New Roman" w:cs="Times New Roman"/>
          <w:sz w:val="28"/>
          <w:szCs w:val="28"/>
        </w:rPr>
        <w:t>иональных данных и способностей</w:t>
      </w:r>
      <w:r w:rsidR="007528BA">
        <w:rPr>
          <w:rFonts w:ascii="Times New Roman" w:hAnsi="Times New Roman" w:cs="Times New Roman"/>
          <w:sz w:val="28"/>
          <w:szCs w:val="28"/>
        </w:rPr>
        <w:t>.</w:t>
      </w:r>
      <w:r w:rsidR="007528B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1DF9E8FB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176BB13D" w14:textId="77777777" w:rsidR="0048681A" w:rsidRPr="00C64B52" w:rsidRDefault="0048681A" w:rsidP="007528BA">
      <w:pPr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укрепле</w:t>
      </w:r>
      <w:r w:rsidR="00242200">
        <w:rPr>
          <w:rFonts w:ascii="Times New Roman" w:hAnsi="Times New Roman" w:cs="Times New Roman"/>
          <w:sz w:val="28"/>
          <w:szCs w:val="28"/>
        </w:rPr>
        <w:t xml:space="preserve">ние здоровья, привитие навыков </w:t>
      </w:r>
      <w:r w:rsidRPr="00C64B52">
        <w:rPr>
          <w:rFonts w:ascii="Times New Roman" w:hAnsi="Times New Roman" w:cs="Times New Roman"/>
          <w:sz w:val="28"/>
          <w:szCs w:val="28"/>
        </w:rPr>
        <w:t>личной гигиены;</w:t>
      </w:r>
    </w:p>
    <w:p w14:paraId="197B32A6" w14:textId="77777777" w:rsidR="0048681A" w:rsidRPr="00C64B52" w:rsidRDefault="0048681A" w:rsidP="007528BA">
      <w:pPr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развитие двигательных качеств, ловкости, координации, силовых качеств, </w:t>
      </w:r>
      <w:r w:rsidR="007528BA" w:rsidRPr="001F69A9">
        <w:rPr>
          <w:rFonts w:ascii="Times New Roman" w:hAnsi="Times New Roman" w:cs="Times New Roman"/>
          <w:sz w:val="28"/>
          <w:szCs w:val="28"/>
        </w:rPr>
        <w:t>ориентировки в пространстве</w:t>
      </w:r>
      <w:r w:rsidR="007528BA">
        <w:rPr>
          <w:rFonts w:ascii="Times New Roman" w:hAnsi="Times New Roman" w:cs="Times New Roman"/>
          <w:sz w:val="28"/>
          <w:szCs w:val="28"/>
        </w:rPr>
        <w:t xml:space="preserve">, </w:t>
      </w:r>
      <w:r w:rsidRPr="00C64B52">
        <w:rPr>
          <w:rFonts w:ascii="Times New Roman" w:hAnsi="Times New Roman" w:cs="Times New Roman"/>
          <w:sz w:val="28"/>
          <w:szCs w:val="28"/>
        </w:rPr>
        <w:t>сохранения равновесия;</w:t>
      </w:r>
    </w:p>
    <w:p w14:paraId="2652DAB4" w14:textId="77777777" w:rsidR="001F69A9" w:rsidRDefault="0048681A" w:rsidP="007528BA">
      <w:pPr>
        <w:numPr>
          <w:ilvl w:val="0"/>
          <w:numId w:val="7"/>
        </w:numPr>
        <w:tabs>
          <w:tab w:val="left" w:pos="1134"/>
        </w:tabs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развитие творческих способностей учащихся, знакомство с различными видами акробатики</w:t>
      </w:r>
      <w:r w:rsidR="001F69A9">
        <w:rPr>
          <w:rFonts w:ascii="Times New Roman" w:hAnsi="Times New Roman" w:cs="Times New Roman"/>
          <w:sz w:val="28"/>
          <w:szCs w:val="28"/>
        </w:rPr>
        <w:t>;</w:t>
      </w:r>
    </w:p>
    <w:p w14:paraId="539D0168" w14:textId="77777777" w:rsidR="0048681A" w:rsidRPr="001F69A9" w:rsidRDefault="001F69A9" w:rsidP="001F69A9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овладение различными акробатическими элементами д</w:t>
      </w:r>
      <w:r w:rsidR="00971B24">
        <w:rPr>
          <w:rFonts w:ascii="Times New Roman" w:hAnsi="Times New Roman" w:cs="Times New Roman"/>
          <w:sz w:val="28"/>
          <w:szCs w:val="28"/>
        </w:rPr>
        <w:t>ля подготовки учебного хореографического</w:t>
      </w:r>
      <w:r w:rsidRPr="00C64B52">
        <w:rPr>
          <w:rFonts w:ascii="Times New Roman" w:hAnsi="Times New Roman" w:cs="Times New Roman"/>
          <w:sz w:val="28"/>
          <w:szCs w:val="28"/>
        </w:rPr>
        <w:t xml:space="preserve"> номера;</w:t>
      </w:r>
    </w:p>
    <w:p w14:paraId="494BE0B3" w14:textId="77777777" w:rsidR="0048681A" w:rsidRPr="00C64B52" w:rsidRDefault="0048681A" w:rsidP="001F69A9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освоение основных акробатически</w:t>
      </w:r>
      <w:r w:rsidR="00971B24">
        <w:rPr>
          <w:rFonts w:ascii="Times New Roman" w:hAnsi="Times New Roman" w:cs="Times New Roman"/>
          <w:sz w:val="28"/>
          <w:szCs w:val="28"/>
        </w:rPr>
        <w:t>х элементов в различных жанрах хореографии</w:t>
      </w:r>
      <w:r w:rsidRPr="00C64B52">
        <w:rPr>
          <w:rFonts w:ascii="Times New Roman" w:hAnsi="Times New Roman" w:cs="Times New Roman"/>
          <w:sz w:val="28"/>
          <w:szCs w:val="28"/>
        </w:rPr>
        <w:t>;</w:t>
      </w:r>
    </w:p>
    <w:p w14:paraId="7EF81EC5" w14:textId="77777777" w:rsidR="0048681A" w:rsidRPr="00C64B52" w:rsidRDefault="0048681A" w:rsidP="001F69A9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использование полученных умений</w:t>
      </w:r>
      <w:r w:rsidR="00971B24">
        <w:rPr>
          <w:rFonts w:ascii="Times New Roman" w:hAnsi="Times New Roman" w:cs="Times New Roman"/>
          <w:sz w:val="28"/>
          <w:szCs w:val="28"/>
        </w:rPr>
        <w:t xml:space="preserve"> в подготовке учебного хореографического</w:t>
      </w:r>
      <w:r w:rsidRPr="00C64B52">
        <w:rPr>
          <w:rFonts w:ascii="Times New Roman" w:hAnsi="Times New Roman" w:cs="Times New Roman"/>
          <w:sz w:val="28"/>
          <w:szCs w:val="28"/>
        </w:rPr>
        <w:t xml:space="preserve"> номера;</w:t>
      </w:r>
    </w:p>
    <w:p w14:paraId="0FC1736A" w14:textId="77777777" w:rsidR="0048681A" w:rsidRPr="007528BA" w:rsidRDefault="0048681A" w:rsidP="007528BA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привитие учащимся навыков соблюдения спортивной этики, дисциплины.</w:t>
      </w:r>
    </w:p>
    <w:p w14:paraId="0B756920" w14:textId="77777777" w:rsidR="0048681A" w:rsidRPr="00C64B52" w:rsidRDefault="0048681A">
      <w:pPr>
        <w:pStyle w:val="16"/>
        <w:spacing w:line="360" w:lineRule="auto"/>
        <w:ind w:firstLine="426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>6.</w:t>
      </w:r>
      <w:r w:rsidRPr="00C64B52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>Обоснование структуры программы учебного предмета</w:t>
      </w:r>
    </w:p>
    <w:p w14:paraId="324EAC45" w14:textId="77777777" w:rsidR="0048681A" w:rsidRPr="00C64B52" w:rsidRDefault="0048681A" w:rsidP="001F69A9">
      <w:pPr>
        <w:pStyle w:val="Body1"/>
        <w:spacing w:line="360" w:lineRule="auto"/>
        <w:ind w:firstLine="567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0F339D06" w14:textId="77777777" w:rsidR="0048681A" w:rsidRPr="00C64B52" w:rsidRDefault="009D5F66" w:rsidP="001F69A9">
      <w:pPr>
        <w:pStyle w:val="Body1"/>
        <w:spacing w:line="360" w:lineRule="auto"/>
        <w:ind w:firstLine="709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Программа содержит</w:t>
      </w:r>
      <w:r w:rsidR="0048681A"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 следующие разделы:</w:t>
      </w:r>
    </w:p>
    <w:p w14:paraId="4A1BAD5F" w14:textId="77777777" w:rsidR="0048681A" w:rsidRPr="00C64B52" w:rsidRDefault="0048681A" w:rsidP="001F69A9">
      <w:pPr>
        <w:pStyle w:val="15"/>
        <w:numPr>
          <w:ilvl w:val="0"/>
          <w:numId w:val="8"/>
        </w:numPr>
        <w:spacing w:line="360" w:lineRule="auto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14:paraId="22D6E636" w14:textId="77777777" w:rsidR="0048681A" w:rsidRPr="00C64B52" w:rsidRDefault="0048681A" w:rsidP="001F69A9">
      <w:pPr>
        <w:pStyle w:val="15"/>
        <w:spacing w:line="360" w:lineRule="auto"/>
        <w:ind w:left="0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14:paraId="294A7126" w14:textId="77777777" w:rsidR="0048681A" w:rsidRPr="00C64B52" w:rsidRDefault="0048681A" w:rsidP="001F69A9">
      <w:pPr>
        <w:pStyle w:val="15"/>
        <w:numPr>
          <w:ilvl w:val="0"/>
          <w:numId w:val="8"/>
        </w:numPr>
        <w:spacing w:line="360" w:lineRule="auto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27E375E1" w14:textId="77777777" w:rsidR="0048681A" w:rsidRPr="00C64B52" w:rsidRDefault="0048681A" w:rsidP="001F69A9">
      <w:pPr>
        <w:pStyle w:val="15"/>
        <w:numPr>
          <w:ilvl w:val="0"/>
          <w:numId w:val="8"/>
        </w:numPr>
        <w:spacing w:line="360" w:lineRule="auto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5C2DFF9E" w14:textId="77777777" w:rsidR="0048681A" w:rsidRPr="00C64B52" w:rsidRDefault="0048681A" w:rsidP="001F69A9">
      <w:pPr>
        <w:pStyle w:val="15"/>
        <w:numPr>
          <w:ilvl w:val="0"/>
          <w:numId w:val="8"/>
        </w:numPr>
        <w:spacing w:line="360" w:lineRule="auto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требования к уровню подготовки обучающихся;</w:t>
      </w:r>
    </w:p>
    <w:p w14:paraId="6BB44A28" w14:textId="77777777" w:rsidR="0048681A" w:rsidRPr="00C64B52" w:rsidRDefault="0048681A" w:rsidP="001F69A9">
      <w:pPr>
        <w:pStyle w:val="15"/>
        <w:numPr>
          <w:ilvl w:val="0"/>
          <w:numId w:val="8"/>
        </w:numPr>
        <w:spacing w:line="360" w:lineRule="auto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14:paraId="7E8DC0BC" w14:textId="77777777" w:rsidR="0048681A" w:rsidRPr="00C64B52" w:rsidRDefault="0048681A" w:rsidP="001F69A9">
      <w:pPr>
        <w:pStyle w:val="15"/>
        <w:numPr>
          <w:ilvl w:val="0"/>
          <w:numId w:val="8"/>
        </w:numPr>
        <w:spacing w:line="360" w:lineRule="auto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14:paraId="1F27F531" w14:textId="77777777" w:rsidR="0048681A" w:rsidRPr="007528BA" w:rsidRDefault="0048681A" w:rsidP="007528BA">
      <w:pPr>
        <w:spacing w:line="360" w:lineRule="auto"/>
        <w:ind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lastRenderedPageBreak/>
        <w:t xml:space="preserve">В соответствии с данными направлениями строится основной раздел программы </w:t>
      </w:r>
      <w:r w:rsidR="007528BA">
        <w:rPr>
          <w:rFonts w:ascii="Times New Roman" w:eastAsia="Geeza Pro" w:hAnsi="Times New Roman" w:cs="Times New Roman"/>
          <w:sz w:val="28"/>
          <w:szCs w:val="28"/>
        </w:rPr>
        <w:t>"Содержание учебного предмета".</w:t>
      </w:r>
    </w:p>
    <w:p w14:paraId="5AF62D3E" w14:textId="77777777" w:rsidR="0048681A" w:rsidRPr="005A1DC4" w:rsidRDefault="005A1DC4" w:rsidP="005A1DC4">
      <w:pPr>
        <w:pStyle w:val="16"/>
        <w:spacing w:line="360" w:lineRule="auto"/>
        <w:ind w:firstLine="567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7. Методы обучения </w:t>
      </w:r>
    </w:p>
    <w:p w14:paraId="31329890" w14:textId="77777777" w:rsidR="008414F0" w:rsidRPr="00C64B52" w:rsidRDefault="008414F0" w:rsidP="001F69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Процесс обуч</w:t>
      </w:r>
      <w:r w:rsidR="00E129CD">
        <w:rPr>
          <w:rFonts w:ascii="Times New Roman" w:hAnsi="Times New Roman" w:cs="Times New Roman"/>
          <w:sz w:val="28"/>
          <w:szCs w:val="28"/>
        </w:rPr>
        <w:t xml:space="preserve">ения акробатическим упражнениям </w:t>
      </w:r>
      <w:r w:rsidRPr="00C64B52">
        <w:rPr>
          <w:rFonts w:ascii="Times New Roman" w:hAnsi="Times New Roman" w:cs="Times New Roman"/>
          <w:sz w:val="28"/>
          <w:szCs w:val="28"/>
        </w:rPr>
        <w:t>строится на дидактических принципах, но имеет свои специфические особенности</w:t>
      </w:r>
      <w:r w:rsidR="00205EE1">
        <w:rPr>
          <w:rFonts w:ascii="Times New Roman" w:hAnsi="Times New Roman" w:cs="Times New Roman"/>
          <w:sz w:val="28"/>
          <w:szCs w:val="28"/>
        </w:rPr>
        <w:t xml:space="preserve"> и принципы</w:t>
      </w:r>
      <w:r w:rsidR="00F73F63">
        <w:rPr>
          <w:rFonts w:ascii="Times New Roman" w:hAnsi="Times New Roman" w:cs="Times New Roman"/>
          <w:sz w:val="28"/>
          <w:szCs w:val="28"/>
        </w:rPr>
        <w:t>, свойственные танцевальному виду искусств</w:t>
      </w:r>
      <w:r w:rsidR="007E10FF" w:rsidRPr="00C64B52">
        <w:rPr>
          <w:rFonts w:ascii="Times New Roman" w:hAnsi="Times New Roman" w:cs="Times New Roman"/>
          <w:sz w:val="28"/>
          <w:szCs w:val="28"/>
        </w:rPr>
        <w:t>, а именно</w:t>
      </w:r>
      <w:r w:rsidRPr="00C64B52">
        <w:rPr>
          <w:rFonts w:ascii="Times New Roman" w:hAnsi="Times New Roman" w:cs="Times New Roman"/>
          <w:sz w:val="28"/>
          <w:szCs w:val="28"/>
        </w:rPr>
        <w:t>:</w:t>
      </w:r>
    </w:p>
    <w:p w14:paraId="7D139B82" w14:textId="77777777" w:rsidR="008414F0" w:rsidRPr="00C64B52" w:rsidRDefault="008414F0" w:rsidP="001F69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Принцип систематичности</w:t>
      </w:r>
      <w:r w:rsidRPr="00C64B52">
        <w:rPr>
          <w:rFonts w:ascii="Times New Roman" w:hAnsi="Times New Roman" w:cs="Times New Roman"/>
          <w:sz w:val="28"/>
          <w:szCs w:val="28"/>
        </w:rPr>
        <w:t xml:space="preserve">. За соблюдением данного принципа необходимо вести строгий </w:t>
      </w:r>
      <w:r w:rsidR="00205EE1">
        <w:rPr>
          <w:rFonts w:ascii="Times New Roman" w:hAnsi="Times New Roman" w:cs="Times New Roman"/>
          <w:sz w:val="28"/>
          <w:szCs w:val="28"/>
        </w:rPr>
        <w:t>контроль</w:t>
      </w:r>
      <w:r w:rsidRPr="00C64B52">
        <w:rPr>
          <w:rFonts w:ascii="Times New Roman" w:hAnsi="Times New Roman" w:cs="Times New Roman"/>
          <w:sz w:val="28"/>
          <w:szCs w:val="28"/>
        </w:rPr>
        <w:t xml:space="preserve">. Обучение осуществляется </w:t>
      </w:r>
      <w:r w:rsidR="00205EE1" w:rsidRPr="00C64B52">
        <w:rPr>
          <w:rFonts w:ascii="Times New Roman" w:hAnsi="Times New Roman" w:cs="Times New Roman"/>
          <w:sz w:val="28"/>
          <w:szCs w:val="28"/>
        </w:rPr>
        <w:t>на протяжении ряда лет</w:t>
      </w:r>
      <w:r w:rsidR="00205EE1">
        <w:rPr>
          <w:rFonts w:ascii="Times New Roman" w:hAnsi="Times New Roman" w:cs="Times New Roman"/>
          <w:sz w:val="28"/>
          <w:szCs w:val="28"/>
        </w:rPr>
        <w:t>,</w:t>
      </w:r>
      <w:r w:rsidR="00205EE1"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Pr="00C64B52">
        <w:rPr>
          <w:rFonts w:ascii="Times New Roman" w:hAnsi="Times New Roman" w:cs="Times New Roman"/>
          <w:sz w:val="28"/>
          <w:szCs w:val="28"/>
        </w:rPr>
        <w:t>в течение учебного года</w:t>
      </w:r>
      <w:r w:rsidR="00205EE1">
        <w:rPr>
          <w:rFonts w:ascii="Times New Roman" w:hAnsi="Times New Roman" w:cs="Times New Roman"/>
          <w:sz w:val="28"/>
          <w:szCs w:val="28"/>
        </w:rPr>
        <w:t xml:space="preserve"> -</w:t>
      </w:r>
      <w:r w:rsidRPr="00C64B52">
        <w:rPr>
          <w:rFonts w:ascii="Times New Roman" w:hAnsi="Times New Roman" w:cs="Times New Roman"/>
          <w:sz w:val="28"/>
          <w:szCs w:val="28"/>
        </w:rPr>
        <w:t xml:space="preserve"> от занятия к занятию. Функциональные и структурные изменения, происходящие в организме </w:t>
      </w:r>
      <w:r w:rsidR="000A5963" w:rsidRPr="00C64B52">
        <w:rPr>
          <w:rFonts w:ascii="Times New Roman" w:hAnsi="Times New Roman" w:cs="Times New Roman"/>
          <w:sz w:val="28"/>
          <w:szCs w:val="28"/>
        </w:rPr>
        <w:t>во</w:t>
      </w:r>
      <w:r w:rsidR="000A5963">
        <w:rPr>
          <w:rFonts w:ascii="Times New Roman" w:hAnsi="Times New Roman" w:cs="Times New Roman"/>
          <w:sz w:val="28"/>
          <w:szCs w:val="28"/>
        </w:rPr>
        <w:t xml:space="preserve"> </w:t>
      </w:r>
      <w:r w:rsidR="000A5963" w:rsidRPr="00C64B52">
        <w:rPr>
          <w:rFonts w:ascii="Times New Roman" w:hAnsi="Times New Roman" w:cs="Times New Roman"/>
          <w:sz w:val="28"/>
          <w:szCs w:val="28"/>
        </w:rPr>
        <w:t>время</w:t>
      </w:r>
      <w:r w:rsidRPr="00C64B52">
        <w:rPr>
          <w:rFonts w:ascii="Times New Roman" w:hAnsi="Times New Roman" w:cs="Times New Roman"/>
          <w:sz w:val="28"/>
          <w:szCs w:val="28"/>
        </w:rPr>
        <w:t xml:space="preserve"> и в результате физических </w:t>
      </w:r>
      <w:r w:rsidR="00205EE1">
        <w:rPr>
          <w:rFonts w:ascii="Times New Roman" w:hAnsi="Times New Roman" w:cs="Times New Roman"/>
          <w:sz w:val="28"/>
          <w:szCs w:val="28"/>
        </w:rPr>
        <w:t>упражнений, обратимы, то есть</w:t>
      </w:r>
      <w:r w:rsidRPr="00C64B52">
        <w:rPr>
          <w:rFonts w:ascii="Times New Roman" w:hAnsi="Times New Roman" w:cs="Times New Roman"/>
          <w:sz w:val="28"/>
          <w:szCs w:val="28"/>
        </w:rPr>
        <w:t xml:space="preserve"> они претерпевают обратное развитие в случае прекращения занятий.</w:t>
      </w:r>
    </w:p>
    <w:p w14:paraId="7441CA34" w14:textId="77777777" w:rsidR="009F66ED" w:rsidRPr="00C64B52" w:rsidRDefault="009F66ED" w:rsidP="001F69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Принцип повторности. </w:t>
      </w:r>
      <w:r w:rsidRPr="00C64B52">
        <w:rPr>
          <w:rFonts w:ascii="Times New Roman" w:hAnsi="Times New Roman" w:cs="Times New Roman"/>
          <w:sz w:val="28"/>
          <w:szCs w:val="28"/>
        </w:rPr>
        <w:t xml:space="preserve">Без многократных повторений </w:t>
      </w:r>
      <w:r w:rsidR="000A5963" w:rsidRPr="00C64B52">
        <w:rPr>
          <w:rFonts w:ascii="Times New Roman" w:hAnsi="Times New Roman" w:cs="Times New Roman"/>
          <w:sz w:val="28"/>
          <w:szCs w:val="28"/>
        </w:rPr>
        <w:t>невозможно сформировать</w:t>
      </w:r>
      <w:r w:rsidRPr="00C64B52">
        <w:rPr>
          <w:rFonts w:ascii="Times New Roman" w:hAnsi="Times New Roman" w:cs="Times New Roman"/>
          <w:sz w:val="28"/>
          <w:szCs w:val="28"/>
        </w:rPr>
        <w:t xml:space="preserve"> и упрочить двигательные навыки, создать предпосылки дальнейшего прогресса. Необходимо, чтобы повторность была оптимальной.</w:t>
      </w:r>
    </w:p>
    <w:p w14:paraId="1AF71006" w14:textId="77777777" w:rsidR="009F66ED" w:rsidRPr="00C64B52" w:rsidRDefault="009F66ED" w:rsidP="001F69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Принцип вариативности. </w:t>
      </w:r>
      <w:r w:rsidRPr="00C64B52">
        <w:rPr>
          <w:rFonts w:ascii="Times New Roman" w:hAnsi="Times New Roman" w:cs="Times New Roman"/>
          <w:sz w:val="28"/>
          <w:szCs w:val="28"/>
        </w:rPr>
        <w:t>Широкое видоизменение упражнений, условий их выполнения, динамичность нагрузок и разнообразие методов их применения, обновление форм и содержания занятий.</w:t>
      </w:r>
    </w:p>
    <w:p w14:paraId="132E75A6" w14:textId="77777777" w:rsidR="009F66ED" w:rsidRPr="00C64B52" w:rsidRDefault="009F66ED" w:rsidP="001F69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Принцип постепенности. </w:t>
      </w:r>
      <w:r w:rsidRPr="00C64B52">
        <w:rPr>
          <w:rFonts w:ascii="Times New Roman" w:hAnsi="Times New Roman" w:cs="Times New Roman"/>
          <w:sz w:val="28"/>
          <w:szCs w:val="28"/>
        </w:rPr>
        <w:t xml:space="preserve">От простого </w:t>
      </w:r>
      <w:r w:rsidR="00205EE1">
        <w:rPr>
          <w:rFonts w:ascii="Times New Roman" w:hAnsi="Times New Roman" w:cs="Times New Roman"/>
          <w:sz w:val="28"/>
          <w:szCs w:val="28"/>
        </w:rPr>
        <w:t xml:space="preserve">- </w:t>
      </w:r>
      <w:r w:rsidRPr="00C64B52">
        <w:rPr>
          <w:rFonts w:ascii="Times New Roman" w:hAnsi="Times New Roman" w:cs="Times New Roman"/>
          <w:sz w:val="28"/>
          <w:szCs w:val="28"/>
        </w:rPr>
        <w:t xml:space="preserve">к сложному, от легкого </w:t>
      </w:r>
      <w:r w:rsidR="00205EE1">
        <w:rPr>
          <w:rFonts w:ascii="Times New Roman" w:hAnsi="Times New Roman" w:cs="Times New Roman"/>
          <w:sz w:val="28"/>
          <w:szCs w:val="28"/>
        </w:rPr>
        <w:t xml:space="preserve">- </w:t>
      </w:r>
      <w:r w:rsidRPr="00C64B52">
        <w:rPr>
          <w:rFonts w:ascii="Times New Roman" w:hAnsi="Times New Roman" w:cs="Times New Roman"/>
          <w:sz w:val="28"/>
          <w:szCs w:val="28"/>
        </w:rPr>
        <w:t xml:space="preserve">к трудному, от известного </w:t>
      </w:r>
      <w:r w:rsidR="00205EE1">
        <w:rPr>
          <w:rFonts w:ascii="Times New Roman" w:hAnsi="Times New Roman" w:cs="Times New Roman"/>
          <w:sz w:val="28"/>
          <w:szCs w:val="28"/>
        </w:rPr>
        <w:t xml:space="preserve">- </w:t>
      </w:r>
      <w:r w:rsidRPr="00C64B52">
        <w:rPr>
          <w:rFonts w:ascii="Times New Roman" w:hAnsi="Times New Roman" w:cs="Times New Roman"/>
          <w:sz w:val="28"/>
          <w:szCs w:val="28"/>
        </w:rPr>
        <w:t>к неизвестному. Весь процесс обучения и воспитания должен отвечать условиям доступности. Постепенное, но неуклонное повышение нагрузки, увеличение объема и интенсивности выполняемой работы, усложнение задач и действий.</w:t>
      </w:r>
    </w:p>
    <w:p w14:paraId="78640F02" w14:textId="77777777" w:rsidR="009F66ED" w:rsidRPr="00C64B52" w:rsidRDefault="009F66ED" w:rsidP="001F69A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Принцип индивидуализации </w:t>
      </w:r>
      <w:r w:rsidR="00205EE1">
        <w:rPr>
          <w:rFonts w:ascii="Times New Roman" w:hAnsi="Times New Roman" w:cs="Times New Roman"/>
          <w:sz w:val="28"/>
          <w:szCs w:val="28"/>
        </w:rPr>
        <w:t>требует построения и проведения</w:t>
      </w:r>
      <w:r w:rsidRPr="00C64B52">
        <w:rPr>
          <w:rFonts w:ascii="Times New Roman" w:hAnsi="Times New Roman" w:cs="Times New Roman"/>
          <w:sz w:val="28"/>
          <w:szCs w:val="28"/>
        </w:rPr>
        <w:t xml:space="preserve"> занятий с учетом индивидуальных особенностей </w:t>
      </w:r>
      <w:r w:rsidR="00205EE1">
        <w:rPr>
          <w:rFonts w:ascii="Times New Roman" w:hAnsi="Times New Roman" w:cs="Times New Roman"/>
          <w:sz w:val="28"/>
          <w:szCs w:val="28"/>
        </w:rPr>
        <w:t>обучающихся</w:t>
      </w:r>
      <w:r w:rsidR="00F32913">
        <w:rPr>
          <w:rFonts w:ascii="Times New Roman" w:hAnsi="Times New Roman" w:cs="Times New Roman"/>
          <w:sz w:val="28"/>
          <w:szCs w:val="28"/>
        </w:rPr>
        <w:t>:</w:t>
      </w:r>
      <w:r w:rsidRPr="00C64B52">
        <w:rPr>
          <w:rFonts w:ascii="Times New Roman" w:hAnsi="Times New Roman" w:cs="Times New Roman"/>
          <w:sz w:val="28"/>
          <w:szCs w:val="28"/>
        </w:rPr>
        <w:t xml:space="preserve"> пол, возраст, физическая подготовленность, состояние здоровья. Необходимо также учитывать психологическую совместимость партнеров.</w:t>
      </w:r>
    </w:p>
    <w:p w14:paraId="31A0B84A" w14:textId="77777777" w:rsidR="0048681A" w:rsidRPr="00204681" w:rsidRDefault="009F66ED" w:rsidP="0020468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Принцип наглядности</w:t>
      </w:r>
      <w:r w:rsidRPr="00C64B52">
        <w:rPr>
          <w:rFonts w:ascii="Times New Roman" w:hAnsi="Times New Roman" w:cs="Times New Roman"/>
          <w:sz w:val="28"/>
          <w:szCs w:val="28"/>
        </w:rPr>
        <w:t xml:space="preserve"> предполагает непосредственные контакты с </w:t>
      </w:r>
      <w:r w:rsidR="00205EE1">
        <w:rPr>
          <w:rFonts w:ascii="Times New Roman" w:hAnsi="Times New Roman" w:cs="Times New Roman"/>
          <w:sz w:val="28"/>
          <w:szCs w:val="28"/>
        </w:rPr>
        <w:t>предметным миром</w:t>
      </w:r>
      <w:r w:rsidR="005A1DC4">
        <w:rPr>
          <w:rFonts w:ascii="Times New Roman" w:hAnsi="Times New Roman" w:cs="Times New Roman"/>
          <w:sz w:val="28"/>
          <w:szCs w:val="28"/>
        </w:rPr>
        <w:t>.</w:t>
      </w:r>
      <w:r w:rsidRPr="00C64B52">
        <w:rPr>
          <w:rFonts w:ascii="Times New Roman" w:hAnsi="Times New Roman" w:cs="Times New Roman"/>
          <w:sz w:val="28"/>
          <w:szCs w:val="28"/>
        </w:rPr>
        <w:t xml:space="preserve"> Показания различных органов чувств, дополня</w:t>
      </w:r>
      <w:r w:rsidR="00204681">
        <w:rPr>
          <w:rFonts w:ascii="Times New Roman" w:hAnsi="Times New Roman" w:cs="Times New Roman"/>
          <w:sz w:val="28"/>
          <w:szCs w:val="28"/>
        </w:rPr>
        <w:t>я друг друга, уточняют картину.</w:t>
      </w:r>
    </w:p>
    <w:p w14:paraId="7DCAAC65" w14:textId="77777777" w:rsidR="0048681A" w:rsidRPr="00C64B52" w:rsidRDefault="0048681A">
      <w:pPr>
        <w:pStyle w:val="16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8. Описание материально-технических условий реализации учебного предмета</w:t>
      </w:r>
    </w:p>
    <w:p w14:paraId="6344A3C3" w14:textId="77777777" w:rsidR="0048681A" w:rsidRDefault="0048681A">
      <w:pPr>
        <w:spacing w:line="360" w:lineRule="auto"/>
        <w:ind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C64B52">
        <w:rPr>
          <w:rFonts w:ascii="Times New Roman" w:eastAsia="Geeza Pro" w:hAnsi="Times New Roman" w:cs="Times New Roman"/>
          <w:sz w:val="28"/>
          <w:szCs w:val="28"/>
        </w:rPr>
        <w:t>Материально- 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5B4B6075" w14:textId="77777777" w:rsidR="0048681A" w:rsidRDefault="00C92A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балетного класса составляет 120 кв.м. с деревянным полом, зеркалами размером 7м х 2м на одной стене. </w:t>
      </w:r>
      <w:r w:rsidR="00F73F63">
        <w:rPr>
          <w:rFonts w:ascii="Times New Roman" w:hAnsi="Times New Roman" w:cs="Times New Roman"/>
          <w:sz w:val="28"/>
          <w:szCs w:val="28"/>
        </w:rPr>
        <w:t>Хореографический класс, предназначенный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для реализации учебного </w:t>
      </w:r>
      <w:r w:rsidR="00F73F63">
        <w:rPr>
          <w:rFonts w:ascii="Times New Roman" w:hAnsi="Times New Roman" w:cs="Times New Roman"/>
          <w:sz w:val="28"/>
          <w:szCs w:val="28"/>
        </w:rPr>
        <w:t>предмета «Акробатика» оснащён следующими</w:t>
      </w:r>
      <w:r w:rsidR="00204681">
        <w:rPr>
          <w:rFonts w:ascii="Times New Roman" w:hAnsi="Times New Roman" w:cs="Times New Roman"/>
          <w:sz w:val="28"/>
          <w:szCs w:val="28"/>
        </w:rPr>
        <w:t xml:space="preserve"> снарядами и оборудованием</w:t>
      </w:r>
      <w:r w:rsidR="0048681A" w:rsidRPr="00C64B52">
        <w:rPr>
          <w:rFonts w:ascii="Times New Roman" w:hAnsi="Times New Roman" w:cs="Times New Roman"/>
          <w:sz w:val="28"/>
          <w:szCs w:val="28"/>
        </w:rPr>
        <w:t>:</w:t>
      </w:r>
    </w:p>
    <w:p w14:paraId="75C04291" w14:textId="77777777" w:rsidR="00C92A6F" w:rsidRPr="00C92A6F" w:rsidRDefault="00C92A6F" w:rsidP="00C92A6F">
      <w:pPr>
        <w:pStyle w:val="ae"/>
        <w:numPr>
          <w:ilvl w:val="0"/>
          <w:numId w:val="20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92A6F">
        <w:rPr>
          <w:rFonts w:ascii="Times New Roman" w:hAnsi="Times New Roman" w:cs="Times New Roman"/>
          <w:sz w:val="28"/>
          <w:szCs w:val="28"/>
        </w:rPr>
        <w:t>Фортепиано</w:t>
      </w:r>
    </w:p>
    <w:p w14:paraId="6BC69B40" w14:textId="77777777" w:rsidR="003C09AC" w:rsidRPr="00C64B52" w:rsidRDefault="003C09AC" w:rsidP="00C92A6F">
      <w:pPr>
        <w:numPr>
          <w:ilvl w:val="0"/>
          <w:numId w:val="20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Гимнастические коврики – </w:t>
      </w:r>
      <w:r w:rsidR="00C92A6F">
        <w:rPr>
          <w:rFonts w:ascii="Times New Roman" w:hAnsi="Times New Roman" w:cs="Times New Roman"/>
          <w:sz w:val="28"/>
          <w:szCs w:val="28"/>
        </w:rPr>
        <w:t>15</w:t>
      </w:r>
      <w:r w:rsidR="001425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</w:t>
      </w:r>
    </w:p>
    <w:p w14:paraId="3D3ED9B7" w14:textId="77777777" w:rsidR="0048681A" w:rsidRPr="00C64B52" w:rsidRDefault="00F73F63" w:rsidP="00C92A6F">
      <w:pPr>
        <w:numPr>
          <w:ilvl w:val="0"/>
          <w:numId w:val="20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Гимнастические </w:t>
      </w:r>
      <w:r w:rsidR="0020436E">
        <w:rPr>
          <w:rFonts w:ascii="Times New Roman" w:hAnsi="Times New Roman" w:cs="Times New Roman"/>
          <w:sz w:val="28"/>
          <w:szCs w:val="28"/>
        </w:rPr>
        <w:t>маты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– </w:t>
      </w:r>
      <w:r w:rsidR="00C92A6F">
        <w:rPr>
          <w:rFonts w:ascii="Times New Roman" w:hAnsi="Times New Roman" w:cs="Times New Roman"/>
          <w:sz w:val="28"/>
          <w:szCs w:val="28"/>
        </w:rPr>
        <w:t>1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2F3317E0" w14:textId="77777777" w:rsidR="0048681A" w:rsidRPr="00C64B52" w:rsidRDefault="0045110C" w:rsidP="00C92A6F">
      <w:pPr>
        <w:numPr>
          <w:ilvl w:val="0"/>
          <w:numId w:val="20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Скакалки</w:t>
      </w:r>
      <w:r w:rsidR="00F73F63">
        <w:rPr>
          <w:rFonts w:ascii="Times New Roman" w:hAnsi="Times New Roman" w:cs="Times New Roman"/>
          <w:sz w:val="28"/>
          <w:szCs w:val="28"/>
        </w:rPr>
        <w:t xml:space="preserve"> – 10 шт.</w:t>
      </w:r>
    </w:p>
    <w:p w14:paraId="5627B069" w14:textId="77777777" w:rsidR="0048681A" w:rsidRPr="00C64B52" w:rsidRDefault="0048681A" w:rsidP="006455FD">
      <w:pPr>
        <w:pStyle w:val="15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</w:rPr>
      </w:pPr>
    </w:p>
    <w:p w14:paraId="4BA78349" w14:textId="77777777" w:rsidR="0048681A" w:rsidRPr="00C64B52" w:rsidRDefault="005A1DC4" w:rsidP="005A1DC4">
      <w:pPr>
        <w:spacing w:line="360" w:lineRule="auto"/>
        <w:ind w:firstLine="6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</w:p>
    <w:p w14:paraId="74646ADF" w14:textId="77777777" w:rsidR="0048681A" w:rsidRPr="00C64B52" w:rsidRDefault="0048681A">
      <w:pPr>
        <w:pStyle w:val="16"/>
        <w:numPr>
          <w:ilvl w:val="0"/>
          <w:numId w:val="9"/>
        </w:numPr>
        <w:spacing w:line="360" w:lineRule="auto"/>
        <w:ind w:left="0" w:firstLine="62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C64B52">
        <w:rPr>
          <w:rFonts w:ascii="Times New Roman" w:hAnsi="Times New Roman" w:cs="Times New Roman"/>
          <w:i/>
          <w:color w:val="auto"/>
          <w:sz w:val="28"/>
          <w:szCs w:val="28"/>
        </w:rPr>
        <w:t>,</w:t>
      </w:r>
      <w:r w:rsidRPr="00C64B5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64B52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«Акробатика», на максимальную, самостоятельную нагрузку обучающихся и аудиторные занятия:</w:t>
      </w:r>
    </w:p>
    <w:p w14:paraId="4B64E7AB" w14:textId="77777777" w:rsidR="0048681A" w:rsidRPr="00C64B52" w:rsidRDefault="002365F5" w:rsidP="003303FA">
      <w:pPr>
        <w:pStyle w:val="16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                                                                               Таблица 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850"/>
        <w:gridCol w:w="851"/>
        <w:gridCol w:w="915"/>
        <w:gridCol w:w="905"/>
        <w:gridCol w:w="934"/>
        <w:gridCol w:w="831"/>
        <w:gridCol w:w="812"/>
        <w:gridCol w:w="812"/>
      </w:tblGrid>
      <w:tr w:rsidR="00D83534" w:rsidRPr="00C64B52" w14:paraId="3B051090" w14:textId="77777777" w:rsidTr="00AE5F2E">
        <w:tc>
          <w:tcPr>
            <w:tcW w:w="2660" w:type="dxa"/>
          </w:tcPr>
          <w:p w14:paraId="7918724B" w14:textId="77777777" w:rsidR="00D83534" w:rsidRPr="00C64B52" w:rsidRDefault="00D83534" w:rsidP="009B079A">
            <w:pPr>
              <w:pStyle w:val="16"/>
              <w:spacing w:line="360" w:lineRule="auto"/>
              <w:jc w:val="right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</w:p>
        </w:tc>
        <w:tc>
          <w:tcPr>
            <w:tcW w:w="6910" w:type="dxa"/>
            <w:gridSpan w:val="8"/>
            <w:tcBorders>
              <w:right w:val="single" w:sz="4" w:space="0" w:color="auto"/>
            </w:tcBorders>
          </w:tcPr>
          <w:p w14:paraId="39E5AC05" w14:textId="77777777" w:rsidR="00D83534" w:rsidRPr="000A3E06" w:rsidRDefault="00D83534" w:rsidP="00D83534">
            <w:pPr>
              <w:pStyle w:val="16"/>
              <w:tabs>
                <w:tab w:val="right" w:pos="6446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3E0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Распределение по годам обучения</w:t>
            </w:r>
          </w:p>
        </w:tc>
      </w:tr>
      <w:tr w:rsidR="00374B64" w:rsidRPr="00C64B52" w14:paraId="6F640053" w14:textId="77777777" w:rsidTr="00D83534">
        <w:tc>
          <w:tcPr>
            <w:tcW w:w="2660" w:type="dxa"/>
          </w:tcPr>
          <w:p w14:paraId="4C59287F" w14:textId="77777777" w:rsidR="00374B64" w:rsidRPr="00C64B52" w:rsidRDefault="00374B64" w:rsidP="00374B64">
            <w:pPr>
              <w:pStyle w:val="16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класс</w:t>
            </w:r>
          </w:p>
        </w:tc>
        <w:tc>
          <w:tcPr>
            <w:tcW w:w="850" w:type="dxa"/>
          </w:tcPr>
          <w:p w14:paraId="13737538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4F649A18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915" w:type="dxa"/>
          </w:tcPr>
          <w:p w14:paraId="61785FC3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905" w:type="dxa"/>
          </w:tcPr>
          <w:p w14:paraId="61FE9BE5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934" w:type="dxa"/>
          </w:tcPr>
          <w:p w14:paraId="7FAF9B25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831" w:type="dxa"/>
            <w:tcBorders>
              <w:right w:val="single" w:sz="4" w:space="0" w:color="auto"/>
            </w:tcBorders>
          </w:tcPr>
          <w:p w14:paraId="0EDFDD6B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3D3E18D4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124B5762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  <w:tr w:rsidR="00374B64" w:rsidRPr="004E6653" w14:paraId="2CE16B89" w14:textId="77777777" w:rsidTr="00D83534">
        <w:tc>
          <w:tcPr>
            <w:tcW w:w="2660" w:type="dxa"/>
          </w:tcPr>
          <w:p w14:paraId="6A6D530E" w14:textId="77777777" w:rsidR="00374B64" w:rsidRPr="00C64B52" w:rsidRDefault="00374B64" w:rsidP="00374B64">
            <w:pPr>
              <w:pStyle w:val="16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Продолжительность учебных занятий в неделях</w:t>
            </w:r>
          </w:p>
        </w:tc>
        <w:tc>
          <w:tcPr>
            <w:tcW w:w="850" w:type="dxa"/>
          </w:tcPr>
          <w:p w14:paraId="7F18374B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14:paraId="5F0E3812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66</w:t>
            </w:r>
          </w:p>
        </w:tc>
        <w:tc>
          <w:tcPr>
            <w:tcW w:w="915" w:type="dxa"/>
          </w:tcPr>
          <w:p w14:paraId="3F8A063F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905" w:type="dxa"/>
          </w:tcPr>
          <w:p w14:paraId="2D1E7475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934" w:type="dxa"/>
          </w:tcPr>
          <w:p w14:paraId="0466709E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831" w:type="dxa"/>
            <w:tcBorders>
              <w:right w:val="single" w:sz="4" w:space="0" w:color="auto"/>
            </w:tcBorders>
          </w:tcPr>
          <w:p w14:paraId="68FB1525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03670BAE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  <w:tc>
          <w:tcPr>
            <w:tcW w:w="812" w:type="dxa"/>
            <w:tcBorders>
              <w:right w:val="single" w:sz="4" w:space="0" w:color="auto"/>
            </w:tcBorders>
          </w:tcPr>
          <w:p w14:paraId="2337C085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</w:tr>
      <w:tr w:rsidR="00374B64" w:rsidRPr="00C64B52" w14:paraId="4A834AE5" w14:textId="77777777" w:rsidTr="00D83534">
        <w:tc>
          <w:tcPr>
            <w:tcW w:w="2660" w:type="dxa"/>
          </w:tcPr>
          <w:p w14:paraId="5EE7299B" w14:textId="77777777" w:rsidR="00374B64" w:rsidRPr="00C64B52" w:rsidRDefault="00374B64" w:rsidP="00374B64">
            <w:pPr>
              <w:pStyle w:val="16"/>
              <w:spacing w:line="36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часов на аудиторные занятия в неделю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33FA0B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60C76ED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73B3065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34BC8BC7" w14:textId="77777777" w:rsidR="00374B64" w:rsidRPr="00C64B52" w:rsidRDefault="00374B64" w:rsidP="00374B64">
            <w:pPr>
              <w:pStyle w:val="16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04B1926" w14:textId="77777777" w:rsidR="00374B64" w:rsidRPr="004E6653" w:rsidRDefault="00374B64" w:rsidP="00374B6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1" w:type="dxa"/>
            <w:tcBorders>
              <w:bottom w:val="single" w:sz="4" w:space="0" w:color="auto"/>
              <w:right w:val="single" w:sz="4" w:space="0" w:color="auto"/>
            </w:tcBorders>
          </w:tcPr>
          <w:p w14:paraId="1C10A810" w14:textId="77777777" w:rsidR="00374B64" w:rsidRPr="004E6653" w:rsidRDefault="00374B64" w:rsidP="00374B64">
            <w:pPr>
              <w:jc w:val="center"/>
            </w:pPr>
            <w:r>
              <w:t>1</w:t>
            </w:r>
          </w:p>
        </w:tc>
        <w:tc>
          <w:tcPr>
            <w:tcW w:w="812" w:type="dxa"/>
            <w:tcBorders>
              <w:bottom w:val="single" w:sz="4" w:space="0" w:color="auto"/>
              <w:right w:val="single" w:sz="4" w:space="0" w:color="auto"/>
            </w:tcBorders>
          </w:tcPr>
          <w:p w14:paraId="460C3ECF" w14:textId="77777777" w:rsidR="00374B64" w:rsidRPr="004E6653" w:rsidRDefault="00374B64" w:rsidP="00374B64">
            <w:pPr>
              <w:jc w:val="center"/>
            </w:pPr>
            <w:r>
              <w:t>1</w:t>
            </w:r>
          </w:p>
        </w:tc>
        <w:tc>
          <w:tcPr>
            <w:tcW w:w="812" w:type="dxa"/>
            <w:tcBorders>
              <w:bottom w:val="single" w:sz="4" w:space="0" w:color="auto"/>
              <w:right w:val="single" w:sz="4" w:space="0" w:color="auto"/>
            </w:tcBorders>
          </w:tcPr>
          <w:p w14:paraId="5ED27299" w14:textId="77777777" w:rsidR="00374B64" w:rsidRPr="004E6653" w:rsidRDefault="00374B64" w:rsidP="00374B64">
            <w:pPr>
              <w:jc w:val="center"/>
            </w:pPr>
            <w:r>
              <w:t>1</w:t>
            </w:r>
          </w:p>
        </w:tc>
      </w:tr>
      <w:tr w:rsidR="00374B64" w:rsidRPr="00C64B52" w14:paraId="76B817A6" w14:textId="77777777" w:rsidTr="00D83534">
        <w:tc>
          <w:tcPr>
            <w:tcW w:w="2660" w:type="dxa"/>
          </w:tcPr>
          <w:p w14:paraId="29DD21F0" w14:textId="77777777" w:rsidR="00374B64" w:rsidRPr="00C64B52" w:rsidRDefault="00374B64" w:rsidP="00374B64">
            <w:pPr>
              <w:pStyle w:val="16"/>
              <w:spacing w:line="36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Общее количество часов на аудиторные занятия</w:t>
            </w:r>
          </w:p>
        </w:tc>
        <w:tc>
          <w:tcPr>
            <w:tcW w:w="6910" w:type="dxa"/>
            <w:gridSpan w:val="8"/>
            <w:tcBorders>
              <w:right w:val="single" w:sz="4" w:space="0" w:color="auto"/>
            </w:tcBorders>
          </w:tcPr>
          <w:p w14:paraId="236BB980" w14:textId="77777777" w:rsidR="00374B64" w:rsidRDefault="00374B64" w:rsidP="00374B64">
            <w:pPr>
              <w:pStyle w:val="16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330</w:t>
            </w: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</w:t>
            </w:r>
          </w:p>
        </w:tc>
      </w:tr>
    </w:tbl>
    <w:p w14:paraId="0F702555" w14:textId="77777777" w:rsidR="0048681A" w:rsidRPr="003303FA" w:rsidRDefault="0048681A" w:rsidP="003303FA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C54E241" w14:textId="77777777" w:rsidR="0048681A" w:rsidRPr="00C64B52" w:rsidRDefault="0048681A">
      <w:pPr>
        <w:pStyle w:val="Body1"/>
        <w:spacing w:line="360" w:lineRule="auto"/>
        <w:ind w:firstLine="720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</w:t>
      </w:r>
      <w:r w:rsidR="00E14BE7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аммы в области </w:t>
      </w:r>
      <w:r w:rsidR="00EB4ACD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хореографического</w:t>
      </w:r>
      <w:r w:rsidR="005A1DC4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 искусства в жанре акробатики</w:t>
      </w: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 распределяется по годам обучения с учетом общего объема аудиторного времени, предусмотренного на учебный предмет ФГТ.</w:t>
      </w:r>
    </w:p>
    <w:p w14:paraId="3F78B02E" w14:textId="77777777" w:rsidR="0048681A" w:rsidRPr="00C64B52" w:rsidRDefault="0048681A" w:rsidP="00356A28">
      <w:pPr>
        <w:spacing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64B52">
        <w:rPr>
          <w:rFonts w:ascii="Times New Roman" w:hAnsi="Times New Roman" w:cs="Times New Roman"/>
          <w:i/>
          <w:sz w:val="28"/>
          <w:szCs w:val="28"/>
        </w:rPr>
        <w:lastRenderedPageBreak/>
        <w:t>Виды внеаудиторной работы:</w:t>
      </w:r>
    </w:p>
    <w:p w14:paraId="140BA304" w14:textId="77777777" w:rsidR="0048681A" w:rsidRPr="00C64B52" w:rsidRDefault="0048681A">
      <w:pPr>
        <w:spacing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- посещение учреждений культуры (</w:t>
      </w:r>
      <w:r w:rsidR="007E10FF" w:rsidRPr="00C64B52">
        <w:rPr>
          <w:rFonts w:ascii="Times New Roman" w:hAnsi="Times New Roman" w:cs="Times New Roman"/>
          <w:sz w:val="28"/>
          <w:szCs w:val="28"/>
        </w:rPr>
        <w:t xml:space="preserve">цирков, </w:t>
      </w:r>
      <w:r w:rsidR="00D85A63">
        <w:rPr>
          <w:rFonts w:ascii="Times New Roman" w:hAnsi="Times New Roman" w:cs="Times New Roman"/>
          <w:sz w:val="28"/>
          <w:szCs w:val="28"/>
        </w:rPr>
        <w:t>филармоний, театров, концертных залов</w:t>
      </w:r>
      <w:r w:rsidRPr="00C64B52">
        <w:rPr>
          <w:rFonts w:ascii="Times New Roman" w:hAnsi="Times New Roman" w:cs="Times New Roman"/>
          <w:sz w:val="28"/>
          <w:szCs w:val="28"/>
        </w:rPr>
        <w:t xml:space="preserve"> и  др.);</w:t>
      </w:r>
    </w:p>
    <w:p w14:paraId="1D797CD0" w14:textId="77777777" w:rsidR="0048681A" w:rsidRPr="00C64B52" w:rsidRDefault="00D85A63">
      <w:pPr>
        <w:spacing w:line="360" w:lineRule="auto"/>
        <w:ind w:left="142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обучающихся в </w:t>
      </w:r>
      <w:r w:rsidR="0048681A" w:rsidRPr="00C64B52">
        <w:rPr>
          <w:rFonts w:ascii="Times New Roman" w:hAnsi="Times New Roman" w:cs="Times New Roman"/>
          <w:sz w:val="28"/>
          <w:szCs w:val="28"/>
        </w:rPr>
        <w:t>концертах, творческих мероприятиях и культурно-просветительской деятельности образовательного учреждения и др.</w:t>
      </w:r>
    </w:p>
    <w:p w14:paraId="58B5FF6B" w14:textId="77777777" w:rsidR="0048681A" w:rsidRPr="00C64B52" w:rsidRDefault="0048681A">
      <w:p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задачи, объем времени, предусмотренный для освоения учебного материала.</w:t>
      </w:r>
    </w:p>
    <w:p w14:paraId="59148D20" w14:textId="77777777" w:rsidR="0048681A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76FBFD" w14:textId="77777777" w:rsidR="00204681" w:rsidRDefault="0020468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ADD9F2" w14:textId="77777777" w:rsidR="006455FD" w:rsidRPr="00C64B52" w:rsidRDefault="006455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8F0C3B" w14:textId="77777777" w:rsidR="0048681A" w:rsidRPr="00C64B52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2. Требования по годам обучения</w:t>
      </w:r>
    </w:p>
    <w:p w14:paraId="4DD4FBD0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Первый год обучения </w:t>
      </w:r>
      <w:r w:rsidR="006976A2" w:rsidRPr="00C64B52">
        <w:rPr>
          <w:rFonts w:ascii="Times New Roman" w:hAnsi="Times New Roman" w:cs="Times New Roman"/>
          <w:b/>
          <w:sz w:val="28"/>
          <w:szCs w:val="28"/>
        </w:rPr>
        <w:t>(2 класс)</w:t>
      </w:r>
    </w:p>
    <w:p w14:paraId="7ECD463B" w14:textId="77777777" w:rsidR="00172744" w:rsidRPr="00C64B52" w:rsidRDefault="007E10FF" w:rsidP="00BA13A6">
      <w:pPr>
        <w:spacing w:after="12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Начальный этап</w:t>
      </w:r>
      <w:r w:rsidR="001727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2744" w:rsidRPr="00C64B52">
        <w:rPr>
          <w:rFonts w:ascii="Times New Roman" w:hAnsi="Times New Roman" w:cs="Times New Roman"/>
          <w:b/>
          <w:i/>
          <w:sz w:val="28"/>
          <w:szCs w:val="28"/>
        </w:rPr>
        <w:t>формирования и закрепления основных</w:t>
      </w:r>
      <w:r w:rsidR="00172744">
        <w:rPr>
          <w:rFonts w:ascii="Times New Roman" w:hAnsi="Times New Roman" w:cs="Times New Roman"/>
          <w:b/>
          <w:i/>
          <w:sz w:val="28"/>
          <w:szCs w:val="28"/>
        </w:rPr>
        <w:t xml:space="preserve"> двигательных навыков и умений.</w:t>
      </w:r>
      <w:r w:rsidR="00172744" w:rsidRPr="0010557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72744" w:rsidRPr="00C64B52">
        <w:rPr>
          <w:rFonts w:ascii="Times New Roman" w:hAnsi="Times New Roman" w:cs="Times New Roman"/>
          <w:b/>
          <w:i/>
          <w:sz w:val="28"/>
          <w:szCs w:val="28"/>
        </w:rPr>
        <w:t>Изучение подводящи</w:t>
      </w:r>
      <w:r w:rsidR="006533D8">
        <w:rPr>
          <w:rFonts w:ascii="Times New Roman" w:hAnsi="Times New Roman" w:cs="Times New Roman"/>
          <w:b/>
          <w:i/>
          <w:sz w:val="28"/>
          <w:szCs w:val="28"/>
        </w:rPr>
        <w:t>х,</w:t>
      </w:r>
      <w:r w:rsidR="00172744">
        <w:rPr>
          <w:rFonts w:ascii="Times New Roman" w:hAnsi="Times New Roman" w:cs="Times New Roman"/>
          <w:b/>
          <w:i/>
          <w:sz w:val="28"/>
          <w:szCs w:val="28"/>
        </w:rPr>
        <w:t xml:space="preserve"> подготовительных </w:t>
      </w:r>
      <w:r w:rsidR="00355B0D">
        <w:rPr>
          <w:rFonts w:ascii="Times New Roman" w:hAnsi="Times New Roman" w:cs="Times New Roman"/>
          <w:b/>
          <w:i/>
          <w:sz w:val="28"/>
          <w:szCs w:val="28"/>
        </w:rPr>
        <w:t>упражнений, а</w:t>
      </w:r>
      <w:r w:rsidR="006533D8">
        <w:rPr>
          <w:rFonts w:ascii="Times New Roman" w:hAnsi="Times New Roman" w:cs="Times New Roman"/>
          <w:b/>
          <w:i/>
          <w:sz w:val="28"/>
          <w:szCs w:val="28"/>
        </w:rPr>
        <w:t xml:space="preserve"> также элементарных элементов.</w:t>
      </w:r>
    </w:p>
    <w:p w14:paraId="240C4650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Цель</w:t>
      </w:r>
      <w:r w:rsidR="00140CC4">
        <w:rPr>
          <w:rFonts w:ascii="Times New Roman" w:hAnsi="Times New Roman" w:cs="Times New Roman"/>
          <w:b/>
          <w:sz w:val="28"/>
          <w:szCs w:val="28"/>
        </w:rPr>
        <w:t>:</w:t>
      </w:r>
      <w:r w:rsidRPr="00C64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982" w:rsidRPr="00C64B52">
        <w:rPr>
          <w:rFonts w:ascii="Times New Roman" w:hAnsi="Times New Roman" w:cs="Times New Roman"/>
          <w:sz w:val="28"/>
          <w:szCs w:val="28"/>
        </w:rPr>
        <w:t>изучение подготовительных (общеразвивающих) упражнений.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F22EBA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Задачи</w:t>
      </w:r>
      <w:r w:rsidRPr="00C64B5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6F749DF" w14:textId="77777777" w:rsidR="0048681A" w:rsidRPr="00C64B52" w:rsidRDefault="0048681A" w:rsidP="005A1DC4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укрепление здоровья,  </w:t>
      </w:r>
    </w:p>
    <w:p w14:paraId="47D9C19C" w14:textId="77777777" w:rsidR="0048681A" w:rsidRPr="00C64B52" w:rsidRDefault="0048681A" w:rsidP="005A1DC4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формирование желани</w:t>
      </w:r>
      <w:r w:rsidR="002234B2">
        <w:rPr>
          <w:rFonts w:ascii="Times New Roman" w:hAnsi="Times New Roman" w:cs="Times New Roman"/>
          <w:sz w:val="28"/>
          <w:szCs w:val="28"/>
        </w:rPr>
        <w:t>я заниматься акробатикой</w:t>
      </w:r>
      <w:r w:rsidRPr="00C64B52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7E55019" w14:textId="77777777" w:rsidR="0048681A" w:rsidRPr="00C64B52" w:rsidRDefault="0048681A" w:rsidP="005A1DC4">
      <w:pPr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формирование физической основы для дальнейшего освоения акробатических элементов.</w:t>
      </w:r>
    </w:p>
    <w:p w14:paraId="033E7B12" w14:textId="77777777" w:rsidR="0048681A" w:rsidRPr="00C64B52" w:rsidRDefault="0048681A" w:rsidP="003303FA">
      <w:pPr>
        <w:ind w:left="3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Таблица 3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7"/>
        <w:gridCol w:w="6685"/>
        <w:gridCol w:w="1702"/>
      </w:tblGrid>
      <w:tr w:rsidR="0048681A" w:rsidRPr="00C64B52" w14:paraId="5AE2C5D7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4068F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C4517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3431F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8681A" w:rsidRPr="00C64B52" w14:paraId="399300EE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CB12E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61703" w14:textId="77777777" w:rsidR="0048681A" w:rsidRPr="005A1DC4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по предмету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DBE1C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681A" w:rsidRPr="00C64B52" w14:paraId="7979D872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76C3F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09928" w14:textId="77777777" w:rsidR="00385072" w:rsidRPr="005A1DC4" w:rsidRDefault="00385072" w:rsidP="0038507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пражнения для шеи:</w:t>
            </w:r>
          </w:p>
          <w:p w14:paraId="68A07F6D" w14:textId="77777777" w:rsidR="00385072" w:rsidRPr="005A1DC4" w:rsidRDefault="00385072" w:rsidP="00385072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- повороты шеи вперед и назад;</w:t>
            </w:r>
          </w:p>
          <w:p w14:paraId="70456803" w14:textId="77777777" w:rsidR="00385072" w:rsidRPr="005A1DC4" w:rsidRDefault="00385072" w:rsidP="00385072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- круговые движения,</w:t>
            </w:r>
          </w:p>
          <w:p w14:paraId="31B43F1D" w14:textId="77777777" w:rsidR="00385072" w:rsidRPr="005A1DC4" w:rsidRDefault="00385072" w:rsidP="00385072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- наклоны к правому и левому плечу</w:t>
            </w:r>
          </w:p>
          <w:p w14:paraId="6AE61778" w14:textId="77777777" w:rsidR="00385072" w:rsidRPr="005A1DC4" w:rsidRDefault="00385072" w:rsidP="00385072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- отжимания в положении «упор лежа»,</w:t>
            </w:r>
          </w:p>
          <w:p w14:paraId="181F51EE" w14:textId="77777777" w:rsidR="00385072" w:rsidRDefault="00385072" w:rsidP="00385072">
            <w:pPr>
              <w:spacing w:line="276" w:lineRule="auto"/>
              <w:ind w:left="3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- вращение плечевого пояса вперед и назад</w:t>
            </w:r>
          </w:p>
          <w:p w14:paraId="0496CA57" w14:textId="77777777" w:rsidR="0048681A" w:rsidRPr="005A1DC4" w:rsidRDefault="00385072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48681A" w:rsidRPr="005A1DC4">
              <w:rPr>
                <w:rFonts w:ascii="Times New Roman" w:hAnsi="Times New Roman" w:cs="Times New Roman"/>
                <w:sz w:val="28"/>
                <w:szCs w:val="28"/>
              </w:rPr>
              <w:t>пражнения для рук и плечевого пояса:</w:t>
            </w:r>
          </w:p>
          <w:p w14:paraId="27DD2BE5" w14:textId="77777777" w:rsidR="0048681A" w:rsidRPr="005A1DC4" w:rsidRDefault="0048681A" w:rsidP="00140CC4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 xml:space="preserve">- махи руками, </w:t>
            </w:r>
          </w:p>
          <w:p w14:paraId="6AE9C42F" w14:textId="77777777" w:rsidR="00A03F37" w:rsidRDefault="00717D55" w:rsidP="00A03F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8681A" w:rsidRPr="005A1DC4">
              <w:rPr>
                <w:rFonts w:ascii="Times New Roman" w:hAnsi="Times New Roman" w:cs="Times New Roman"/>
                <w:sz w:val="28"/>
                <w:szCs w:val="28"/>
              </w:rPr>
              <w:t>- круговые движения руками,</w:t>
            </w:r>
            <w:r w:rsidR="00A03F37" w:rsidRPr="005A1D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51830AB" w14:textId="77777777" w:rsidR="00A03F37" w:rsidRPr="005A1DC4" w:rsidRDefault="00717D55" w:rsidP="00A03F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03F37" w:rsidRPr="005A1DC4">
              <w:rPr>
                <w:rFonts w:ascii="Times New Roman" w:hAnsi="Times New Roman" w:cs="Times New Roman"/>
                <w:sz w:val="28"/>
                <w:szCs w:val="28"/>
              </w:rPr>
              <w:t>пражнения для корпуса:</w:t>
            </w:r>
          </w:p>
          <w:p w14:paraId="2C0FD1AF" w14:textId="77777777" w:rsidR="00A03F37" w:rsidRPr="005A1DC4" w:rsidRDefault="003A6250" w:rsidP="003A6250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наклоны вперед, в стороны</w:t>
            </w:r>
            <w:r w:rsidR="00A03F37" w:rsidRPr="005A1D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0C4A">
              <w:rPr>
                <w:rFonts w:ascii="Times New Roman" w:hAnsi="Times New Roman" w:cs="Times New Roman"/>
                <w:sz w:val="28"/>
                <w:szCs w:val="28"/>
              </w:rPr>
              <w:t xml:space="preserve"> назад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EBFDF0" w14:textId="77777777" w:rsidR="0048681A" w:rsidRPr="00C64B52" w:rsidRDefault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48681A" w:rsidRPr="00C64B52" w14:paraId="27964952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17BC8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696EC" w14:textId="77777777" w:rsidR="0048681A" w:rsidRPr="005A1DC4" w:rsidRDefault="00A03F37" w:rsidP="00A03F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прищепка вперед и назад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8D1D3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681A" w:rsidRPr="00C64B52" w14:paraId="17F517A1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79512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EBBEA" w14:textId="77777777" w:rsidR="0048681A" w:rsidRDefault="00377F79" w:rsidP="00A03F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для укрепления мышц ног:</w:t>
            </w:r>
          </w:p>
          <w:p w14:paraId="522BDAD2" w14:textId="77777777" w:rsidR="00377F79" w:rsidRDefault="00377F79" w:rsidP="00A03F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прыжки в продвижении</w:t>
            </w:r>
          </w:p>
          <w:p w14:paraId="777689D2" w14:textId="77777777" w:rsidR="00377F79" w:rsidRPr="005A1DC4" w:rsidRDefault="00377F79" w:rsidP="00A03F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выпрыжка наверх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22DD6" w14:textId="77777777" w:rsidR="0048681A" w:rsidRPr="00C64B52" w:rsidRDefault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77F79" w:rsidRPr="00C64B52" w14:paraId="2A5079F2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82766" w14:textId="77777777" w:rsidR="00377F79" w:rsidRPr="005A1DC4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2C3877" w14:textId="77777777" w:rsidR="00377F79" w:rsidRPr="005A1DC4" w:rsidRDefault="00720530" w:rsidP="00377F7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r w:rsidR="00377F79">
              <w:rPr>
                <w:rFonts w:ascii="Times New Roman" w:hAnsi="Times New Roman" w:cs="Times New Roman"/>
                <w:sz w:val="28"/>
                <w:szCs w:val="28"/>
              </w:rPr>
              <w:t xml:space="preserve"> вперед и назад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F00DA" w14:textId="77777777" w:rsidR="00377F79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77F79" w:rsidRPr="00C64B52" w14:paraId="3A3DE74E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30F14" w14:textId="77777777" w:rsidR="00377F79" w:rsidRPr="005A1DC4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66E20" w14:textId="77777777" w:rsidR="00377F79" w:rsidRPr="005A1DC4" w:rsidRDefault="00377F79" w:rsidP="00377F7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Подготовительное упражнение для стойки на руках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B7ED8" w14:textId="77777777" w:rsidR="00377F79" w:rsidRPr="00C64B52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77F79" w:rsidRPr="00C64B52" w14:paraId="04C62FA8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DF7612" w14:textId="77777777" w:rsidR="00377F79" w:rsidRPr="005A1DC4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18F77" w14:textId="77777777" w:rsidR="00377F79" w:rsidRDefault="00377F79" w:rsidP="00377F7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Мостик из положения лежа, мостик на коленях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9BD0B" w14:textId="77777777" w:rsidR="00377F79" w:rsidRPr="00C64B52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77F79" w:rsidRPr="00C64B52" w14:paraId="31764DFD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EFFA5" w14:textId="77777777" w:rsidR="00377F79" w:rsidRPr="005A1DC4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423EF3" w14:textId="77777777" w:rsidR="00377F79" w:rsidRPr="005A1DC4" w:rsidRDefault="003B3DAC" w:rsidP="003B3DA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Подготовительное упражнение - ш</w:t>
            </w:r>
            <w:r w:rsidR="00377F79">
              <w:rPr>
                <w:rFonts w:ascii="Times New Roman" w:hAnsi="Times New Roman" w:cs="Times New Roman"/>
                <w:sz w:val="28"/>
                <w:szCs w:val="28"/>
              </w:rPr>
              <w:t>аг, наскок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5BA3C" w14:textId="77777777" w:rsidR="00377F79" w:rsidRPr="00C64B52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7F79" w:rsidRPr="00C64B52" w14:paraId="668AB29C" w14:textId="7777777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9AB39C" w14:textId="77777777" w:rsidR="00377F79" w:rsidRPr="005A1DC4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93334" w14:textId="77777777" w:rsidR="00377F79" w:rsidRPr="005A1DC4" w:rsidRDefault="00377F79" w:rsidP="00377F7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Зачет по пройденному материалу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E08F7" w14:textId="77777777" w:rsidR="00377F79" w:rsidRPr="00C64B52" w:rsidRDefault="00377F79" w:rsidP="00377F7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7F79" w:rsidRPr="00C64B52" w14:paraId="4B688089" w14:textId="77777777" w:rsidTr="00140CC4">
        <w:trPr>
          <w:trHeight w:val="305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3046D" w14:textId="77777777" w:rsidR="00377F79" w:rsidRPr="005A1DC4" w:rsidRDefault="00377F79" w:rsidP="00377F7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DD02C" w14:textId="77777777" w:rsidR="00377F79" w:rsidRPr="005A1DC4" w:rsidRDefault="00377F79" w:rsidP="00377F7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7E427" w14:textId="77777777" w:rsidR="00377F79" w:rsidRPr="00C64B52" w:rsidRDefault="00377F79" w:rsidP="00377F7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0317F5D8" w14:textId="77777777" w:rsidR="0048681A" w:rsidRPr="00140CC4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493F0C6D" w14:textId="77777777" w:rsidR="002B0146" w:rsidRPr="00C64B52" w:rsidRDefault="001436B2" w:rsidP="002B014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Кувырки</w:t>
      </w:r>
    </w:p>
    <w:p w14:paraId="12CC8AD8" w14:textId="77777777" w:rsidR="002B0146" w:rsidRPr="00CF6741" w:rsidRDefault="002B0146" w:rsidP="002B0146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6741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20530">
        <w:rPr>
          <w:rFonts w:ascii="Times New Roman" w:hAnsi="Times New Roman" w:cs="Times New Roman"/>
          <w:i/>
          <w:sz w:val="28"/>
          <w:szCs w:val="28"/>
        </w:rPr>
        <w:t>кувырок</w:t>
      </w:r>
      <w:r w:rsidRPr="00CF6741">
        <w:rPr>
          <w:rFonts w:ascii="Times New Roman" w:hAnsi="Times New Roman" w:cs="Times New Roman"/>
          <w:i/>
          <w:sz w:val="28"/>
          <w:szCs w:val="28"/>
        </w:rPr>
        <w:t xml:space="preserve"> вперед в группировке из упора присев в упор присев</w:t>
      </w:r>
    </w:p>
    <w:p w14:paraId="4BF73166" w14:textId="77777777" w:rsidR="002B0146" w:rsidRPr="00C64B52" w:rsidRDefault="002B0146" w:rsidP="002B01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Основная стойка с подняты</w:t>
      </w:r>
      <w:r>
        <w:rPr>
          <w:rFonts w:ascii="Times New Roman" w:hAnsi="Times New Roman" w:cs="Times New Roman"/>
          <w:sz w:val="28"/>
          <w:szCs w:val="28"/>
        </w:rPr>
        <w:t>ми вверх руками, обращенными во</w:t>
      </w:r>
      <w:r w:rsidRPr="00C64B52">
        <w:rPr>
          <w:rFonts w:ascii="Times New Roman" w:hAnsi="Times New Roman" w:cs="Times New Roman"/>
          <w:sz w:val="28"/>
          <w:szCs w:val="28"/>
        </w:rPr>
        <w:t>внутрь. Приседание, руки поставить перед собой на ковер, наклон корпуса вперед, сгибая руки, небольшой толчок ногами. Подгибаем голову так, чтобы было мягкое соприкосновение за</w:t>
      </w:r>
      <w:r w:rsidRPr="00C64B52">
        <w:rPr>
          <w:rFonts w:ascii="Times New Roman" w:hAnsi="Times New Roman" w:cs="Times New Roman"/>
          <w:sz w:val="28"/>
          <w:szCs w:val="28"/>
        </w:rPr>
        <w:softHyphen/>
        <w:t>тылка, шеи и лопаток с ковром. Резко взять группировку и держать до положения приседа, затем резко выпрямиться и оттянуться ногами, т.е. закончить упражнение прыжком вверх.</w:t>
      </w:r>
    </w:p>
    <w:p w14:paraId="652EE0FB" w14:textId="77777777" w:rsidR="002B0146" w:rsidRPr="00C64B52" w:rsidRDefault="002B0146" w:rsidP="002B01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B553B2" w:rsidRPr="00C64B52">
        <w:rPr>
          <w:rFonts w:ascii="Times New Roman" w:hAnsi="Times New Roman" w:cs="Times New Roman"/>
          <w:sz w:val="28"/>
          <w:szCs w:val="28"/>
        </w:rPr>
        <w:t>Группировка берется</w:t>
      </w:r>
      <w:r w:rsidRPr="00C64B52">
        <w:rPr>
          <w:rFonts w:ascii="Times New Roman" w:hAnsi="Times New Roman" w:cs="Times New Roman"/>
          <w:sz w:val="28"/>
          <w:szCs w:val="28"/>
        </w:rPr>
        <w:t xml:space="preserve"> немного ниже колена. </w:t>
      </w:r>
    </w:p>
    <w:p w14:paraId="5279EF99" w14:textId="77777777" w:rsidR="002B0146" w:rsidRPr="00CF6741" w:rsidRDefault="002B0146" w:rsidP="002B0146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6741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20530">
        <w:rPr>
          <w:rFonts w:ascii="Times New Roman" w:hAnsi="Times New Roman" w:cs="Times New Roman"/>
          <w:i/>
          <w:sz w:val="28"/>
          <w:szCs w:val="28"/>
        </w:rPr>
        <w:t>кувырок</w:t>
      </w:r>
      <w:r w:rsidRPr="00CF6741">
        <w:rPr>
          <w:rFonts w:ascii="Times New Roman" w:hAnsi="Times New Roman" w:cs="Times New Roman"/>
          <w:i/>
          <w:sz w:val="28"/>
          <w:szCs w:val="28"/>
        </w:rPr>
        <w:t xml:space="preserve"> назад в группировке из упора присев в упор присев</w:t>
      </w:r>
    </w:p>
    <w:p w14:paraId="2AE9A86F" w14:textId="77777777" w:rsidR="002B0146" w:rsidRPr="00C64B52" w:rsidRDefault="002B0146" w:rsidP="002B014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Из основной стойки присесть, мягко повалиться назад, не откидывая головы, резко взять группировку и тянуть на грудь, в момент переката через затылочную часть головы подставить руки за плечами и немного ими приподнять себя до положения упора, присев затем резко выпрямиться и оттолкнуться ногами, т.е. закончить упражнение прыжком вверх.</w:t>
      </w:r>
    </w:p>
    <w:p w14:paraId="60EF7AB8" w14:textId="77777777" w:rsidR="000649FF" w:rsidRDefault="000649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43E139" w14:textId="77777777" w:rsidR="000649FF" w:rsidRDefault="000649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2435A0" w14:textId="77777777" w:rsidR="000649FF" w:rsidRDefault="000649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2A26E0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  <w:r w:rsidR="006976A2" w:rsidRPr="00C64B52">
        <w:rPr>
          <w:rFonts w:ascii="Times New Roman" w:hAnsi="Times New Roman" w:cs="Times New Roman"/>
          <w:b/>
          <w:sz w:val="28"/>
          <w:szCs w:val="28"/>
        </w:rPr>
        <w:t xml:space="preserve"> (3 класс)</w:t>
      </w:r>
    </w:p>
    <w:p w14:paraId="69221AA4" w14:textId="77777777" w:rsidR="00105576" w:rsidRPr="00C64B52" w:rsidRDefault="0048681A" w:rsidP="00105576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Этап </w:t>
      </w:r>
      <w:r w:rsidR="00D12623">
        <w:rPr>
          <w:rFonts w:ascii="Times New Roman" w:hAnsi="Times New Roman" w:cs="Times New Roman"/>
          <w:b/>
          <w:i/>
          <w:sz w:val="28"/>
          <w:szCs w:val="28"/>
        </w:rPr>
        <w:t>изучения базовых элементов акробатики</w:t>
      </w:r>
    </w:p>
    <w:p w14:paraId="5C64F96A" w14:textId="77777777" w:rsidR="0048681A" w:rsidRPr="00204681" w:rsidRDefault="0048681A" w:rsidP="00140CC4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8C150AB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CE09DB">
        <w:rPr>
          <w:rFonts w:ascii="Times New Roman" w:hAnsi="Times New Roman" w:cs="Times New Roman"/>
          <w:b/>
          <w:sz w:val="28"/>
          <w:szCs w:val="28"/>
        </w:rPr>
        <w:t>–</w:t>
      </w:r>
      <w:r w:rsidRPr="00C64B52">
        <w:rPr>
          <w:rFonts w:ascii="Times New Roman" w:hAnsi="Times New Roman" w:cs="Times New Roman"/>
          <w:sz w:val="28"/>
          <w:szCs w:val="28"/>
        </w:rPr>
        <w:t xml:space="preserve"> изучение</w:t>
      </w:r>
      <w:r w:rsidR="00CE09DB">
        <w:rPr>
          <w:rFonts w:ascii="Times New Roman" w:hAnsi="Times New Roman" w:cs="Times New Roman"/>
          <w:sz w:val="28"/>
          <w:szCs w:val="28"/>
        </w:rPr>
        <w:t xml:space="preserve"> элементов акробатики, являющихся основой для более сложных элементов.</w:t>
      </w:r>
    </w:p>
    <w:p w14:paraId="1B407EF3" w14:textId="77777777" w:rsidR="0048681A" w:rsidRPr="00C64B52" w:rsidRDefault="0048681A" w:rsidP="008B298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 w:rsidRPr="00C64B52">
        <w:rPr>
          <w:rFonts w:ascii="Times New Roman" w:hAnsi="Times New Roman" w:cs="Times New Roman"/>
          <w:sz w:val="28"/>
          <w:szCs w:val="28"/>
        </w:rPr>
        <w:t>развитие опорно-</w:t>
      </w:r>
      <w:r w:rsidR="005A1DC4">
        <w:rPr>
          <w:rFonts w:ascii="Times New Roman" w:hAnsi="Times New Roman" w:cs="Times New Roman"/>
          <w:sz w:val="28"/>
          <w:szCs w:val="28"/>
        </w:rPr>
        <w:t>двигательного аппарата (гибкости, ловкости, силы, координации, правильной осанки</w:t>
      </w:r>
      <w:r w:rsidRPr="00C64B52">
        <w:rPr>
          <w:rFonts w:ascii="Times New Roman" w:hAnsi="Times New Roman" w:cs="Times New Roman"/>
          <w:sz w:val="28"/>
          <w:szCs w:val="28"/>
        </w:rPr>
        <w:t>, равнове</w:t>
      </w:r>
      <w:r w:rsidR="005A1DC4">
        <w:rPr>
          <w:rFonts w:ascii="Times New Roman" w:hAnsi="Times New Roman" w:cs="Times New Roman"/>
          <w:sz w:val="28"/>
          <w:szCs w:val="28"/>
        </w:rPr>
        <w:t>сия</w:t>
      </w:r>
      <w:r w:rsidRPr="00C64B52">
        <w:rPr>
          <w:rFonts w:ascii="Times New Roman" w:hAnsi="Times New Roman" w:cs="Times New Roman"/>
          <w:sz w:val="28"/>
          <w:szCs w:val="28"/>
        </w:rPr>
        <w:t>).</w:t>
      </w:r>
    </w:p>
    <w:p w14:paraId="1452E70E" w14:textId="77777777" w:rsidR="0048681A" w:rsidRPr="00C64B52" w:rsidRDefault="0048681A" w:rsidP="00140CC4">
      <w:pPr>
        <w:spacing w:line="276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Таблица 4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6826"/>
        <w:gridCol w:w="1702"/>
      </w:tblGrid>
      <w:tr w:rsidR="0048681A" w:rsidRPr="00C64B52" w14:paraId="25E7EA80" w14:textId="77777777" w:rsidTr="00140CC4">
        <w:trPr>
          <w:trHeight w:val="31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76AF18" w14:textId="77777777" w:rsidR="0048681A" w:rsidRPr="00C64B52" w:rsidRDefault="0048681A" w:rsidP="00140CC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280F9A" w14:textId="77777777" w:rsidR="0048681A" w:rsidRPr="00C64B52" w:rsidRDefault="0048681A" w:rsidP="00140CC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B3F4A" w14:textId="77777777" w:rsidR="0048681A" w:rsidRPr="00C64B52" w:rsidRDefault="0048681A" w:rsidP="00140CC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8681A" w:rsidRPr="00C64B52" w14:paraId="636757E8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C0A90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CE1CE4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по предмету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723DB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681A" w:rsidRPr="00C64B52" w14:paraId="501CE650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A446D6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E3444" w14:textId="77777777" w:rsidR="0048681A" w:rsidRPr="00C64B52" w:rsidRDefault="009C2526" w:rsidP="009C252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Колесо вправо и влево</w:t>
            </w:r>
            <w:r w:rsidR="0048681A"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67FB35" w14:textId="77777777" w:rsidR="0048681A" w:rsidRPr="00C64B52" w:rsidRDefault="00EC6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81A" w:rsidRPr="00C64B52" w14:paraId="69C0EAD2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BC5E87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836E94" w14:textId="77777777" w:rsidR="0048681A" w:rsidRPr="00C64B52" w:rsidRDefault="009C2526" w:rsidP="009C252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Мостик из положения стоя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36289D" w14:textId="77777777" w:rsidR="0048681A" w:rsidRPr="00C64B52" w:rsidRDefault="00C229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681A" w:rsidRPr="00C64B52" w14:paraId="395B4A23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D67B0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F85E9" w14:textId="77777777" w:rsidR="0048681A" w:rsidRDefault="00720530" w:rsidP="009C252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r w:rsidR="009C25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340ED3F" w14:textId="77777777" w:rsidR="009C2526" w:rsidRDefault="009C2526" w:rsidP="009C2526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прямыми ногами</w:t>
            </w:r>
          </w:p>
          <w:p w14:paraId="4CDA6D2B" w14:textId="77777777" w:rsidR="009C2526" w:rsidRPr="00C64B52" w:rsidRDefault="009C2526" w:rsidP="009C2526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разведенными в стороны ногами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AD7F2" w14:textId="77777777" w:rsidR="0048681A" w:rsidRPr="00C64B52" w:rsidRDefault="00EC6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81A" w:rsidRPr="00C64B52" w14:paraId="090A620B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7F7DA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2C6FEA" w14:textId="77777777" w:rsidR="009C2526" w:rsidRPr="00C64B52" w:rsidRDefault="009C2526" w:rsidP="009C252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Упражнения на упругость мышц ног:</w:t>
            </w:r>
          </w:p>
          <w:p w14:paraId="77CE3873" w14:textId="77777777" w:rsidR="009C2526" w:rsidRPr="00C64B52" w:rsidRDefault="009C2526" w:rsidP="009C2526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- ходьба в приседе;</w:t>
            </w:r>
          </w:p>
          <w:p w14:paraId="3D5888D1" w14:textId="77777777" w:rsidR="009C2526" w:rsidRPr="00C64B52" w:rsidRDefault="009C2526" w:rsidP="009C2526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- прыжки на месте,</w:t>
            </w:r>
          </w:p>
          <w:p w14:paraId="08858947" w14:textId="77777777" w:rsidR="0048681A" w:rsidRDefault="009C2526" w:rsidP="00377F79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- различные прыжки, выпрыжки.</w:t>
            </w:r>
          </w:p>
          <w:p w14:paraId="05F029FC" w14:textId="77777777" w:rsidR="00634B36" w:rsidRPr="00C64B52" w:rsidRDefault="00634B36" w:rsidP="00377F79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вальсет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75D12" w14:textId="77777777" w:rsidR="0048681A" w:rsidRPr="00C64B52" w:rsidRDefault="00EC67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681A" w:rsidRPr="00C64B52" w14:paraId="7EF1F710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0060D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51A8E" w14:textId="77777777" w:rsidR="0048681A" w:rsidRPr="00C64B52" w:rsidRDefault="009C2526" w:rsidP="009C252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Стойка на логове у стены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8A0EA" w14:textId="77777777" w:rsidR="0048681A" w:rsidRPr="00C64B52" w:rsidRDefault="00C229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681A" w:rsidRPr="00C64B52" w14:paraId="4C9B3339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01AA6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2B1344" w14:textId="77777777" w:rsidR="0048681A" w:rsidRPr="00C64B52" w:rsidRDefault="009C2526" w:rsidP="009C252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Стойка на кистях у стены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8F040D" w14:textId="77777777" w:rsidR="0048681A" w:rsidRPr="00C64B52" w:rsidRDefault="00C229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681A" w:rsidRPr="00C64B52" w14:paraId="603B1473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8FD00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EED65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Зачет по пройденному материалу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63A65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A34" w:rsidRPr="00C64B52" w14:paraId="540659E1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8C5EDC" w14:textId="77777777" w:rsidR="00C66A34" w:rsidRPr="00C64B52" w:rsidRDefault="00C66A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200B05" w14:textId="77777777" w:rsidR="00C66A34" w:rsidRPr="00C64B52" w:rsidRDefault="00C66A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38447" w14:textId="77777777" w:rsidR="00C66A34" w:rsidRPr="00C64B52" w:rsidRDefault="00C66A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12B2EE86" w14:textId="77777777" w:rsidR="00D934E4" w:rsidRDefault="00D934E4" w:rsidP="00D934E4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5753FBA" w14:textId="77777777" w:rsidR="00933824" w:rsidRPr="00933824" w:rsidRDefault="00933824" w:rsidP="00933824">
      <w:pPr>
        <w:pStyle w:val="a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824">
        <w:rPr>
          <w:rFonts w:ascii="Times New Roman" w:hAnsi="Times New Roman" w:cs="Times New Roman"/>
          <w:b/>
          <w:i/>
          <w:sz w:val="28"/>
          <w:szCs w:val="28"/>
        </w:rPr>
        <w:t>Колесо:</w:t>
      </w:r>
    </w:p>
    <w:p w14:paraId="2E1AB37D" w14:textId="77777777" w:rsidR="00933824" w:rsidRDefault="00933824" w:rsidP="00933824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основной стойки п</w:t>
      </w:r>
      <w:r w:rsidRPr="00C64B52">
        <w:rPr>
          <w:rFonts w:ascii="Times New Roman" w:hAnsi="Times New Roman" w:cs="Times New Roman"/>
          <w:sz w:val="28"/>
          <w:szCs w:val="28"/>
        </w:rPr>
        <w:t>оставить левую руку пальцами, обращенными в левую сторону немного впереди левой ноги и делая взмах правой ногой через сторону вверх выйти в стойку на левую руку, затем подставить правую руку, аналогично левой, 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4B52">
        <w:rPr>
          <w:rFonts w:ascii="Times New Roman" w:hAnsi="Times New Roman" w:cs="Times New Roman"/>
          <w:sz w:val="28"/>
          <w:szCs w:val="28"/>
        </w:rPr>
        <w:t>войдя в положение стойки на кистях и продолжая враща</w:t>
      </w:r>
      <w:r w:rsidRPr="00C64B52">
        <w:rPr>
          <w:rFonts w:ascii="Times New Roman" w:hAnsi="Times New Roman" w:cs="Times New Roman"/>
          <w:sz w:val="28"/>
          <w:szCs w:val="28"/>
        </w:rPr>
        <w:softHyphen/>
        <w:t>тельное движение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4B52">
        <w:rPr>
          <w:rFonts w:ascii="Times New Roman" w:hAnsi="Times New Roman" w:cs="Times New Roman"/>
          <w:sz w:val="28"/>
          <w:szCs w:val="28"/>
        </w:rPr>
        <w:t xml:space="preserve"> встать на правую, а затем на левую ногу и закончить </w:t>
      </w:r>
      <w:r w:rsidRPr="00C64B52">
        <w:rPr>
          <w:rFonts w:ascii="Times New Roman" w:hAnsi="Times New Roman" w:cs="Times New Roman"/>
          <w:sz w:val="28"/>
          <w:szCs w:val="28"/>
        </w:rPr>
        <w:lastRenderedPageBreak/>
        <w:t xml:space="preserve">упражнение толчком вверх вперед с левой ноги. Ноги при исполнении бокового колеса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4B52">
        <w:rPr>
          <w:rFonts w:ascii="Times New Roman" w:hAnsi="Times New Roman" w:cs="Times New Roman"/>
          <w:sz w:val="28"/>
          <w:szCs w:val="28"/>
        </w:rPr>
        <w:t>прямые и раскрыты по сторонам</w:t>
      </w:r>
    </w:p>
    <w:p w14:paraId="5164920F" w14:textId="77777777" w:rsidR="00D934E4" w:rsidRPr="00933824" w:rsidRDefault="00D934E4" w:rsidP="00933824">
      <w:pPr>
        <w:pStyle w:val="a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3824">
        <w:rPr>
          <w:rFonts w:ascii="Times New Roman" w:hAnsi="Times New Roman" w:cs="Times New Roman"/>
          <w:b/>
          <w:i/>
          <w:sz w:val="28"/>
          <w:szCs w:val="28"/>
        </w:rPr>
        <w:t>Мост:</w:t>
      </w:r>
    </w:p>
    <w:p w14:paraId="1A442683" w14:textId="77777777" w:rsidR="00D934E4" w:rsidRDefault="00761536" w:rsidP="00D934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934E4" w:rsidRPr="00C64B52">
        <w:rPr>
          <w:rFonts w:ascii="Times New Roman" w:hAnsi="Times New Roman" w:cs="Times New Roman"/>
          <w:sz w:val="28"/>
          <w:szCs w:val="28"/>
        </w:rPr>
        <w:t>асставить ноги на ширину плеч, руки поднять вверх ладонями вперед, медленно отклоняться назад до опоры на ладони /корпус сильно прогибается в пояснице, ноги немно</w:t>
      </w:r>
      <w:r w:rsidR="00D934E4" w:rsidRPr="00C64B52">
        <w:rPr>
          <w:rFonts w:ascii="Times New Roman" w:hAnsi="Times New Roman" w:cs="Times New Roman"/>
          <w:sz w:val="28"/>
          <w:szCs w:val="28"/>
        </w:rPr>
        <w:softHyphen/>
        <w:t>го вгибаются в коленях/ т.е. перейти в положение моста, после чего ноги выпрямить. Оттолкнувшись руками и слегка сгибая ноги в коленях обратным движением встать на ноги.</w:t>
      </w:r>
    </w:p>
    <w:p w14:paraId="438639FE" w14:textId="77777777" w:rsidR="003D0F3D" w:rsidRPr="003D0F3D" w:rsidRDefault="001436B2" w:rsidP="003D0F3D">
      <w:pPr>
        <w:pStyle w:val="a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Кувырк</w:t>
      </w:r>
      <w:r w:rsidRPr="003D0F3D">
        <w:rPr>
          <w:rFonts w:ascii="Times New Roman" w:hAnsi="Times New Roman" w:cs="Times New Roman"/>
          <w:b/>
          <w:i/>
          <w:sz w:val="28"/>
          <w:szCs w:val="28"/>
        </w:rPr>
        <w:t>и</w:t>
      </w:r>
    </w:p>
    <w:p w14:paraId="0F6BAD47" w14:textId="77777777" w:rsidR="003D0F3D" w:rsidRPr="00AD5291" w:rsidRDefault="003D0F3D" w:rsidP="003D0F3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D5291">
        <w:rPr>
          <w:rFonts w:ascii="Times New Roman" w:hAnsi="Times New Roman" w:cs="Times New Roman"/>
          <w:sz w:val="28"/>
          <w:szCs w:val="28"/>
        </w:rPr>
        <w:t xml:space="preserve">- </w:t>
      </w:r>
      <w:r w:rsidR="00720530">
        <w:rPr>
          <w:rFonts w:ascii="Times New Roman" w:hAnsi="Times New Roman" w:cs="Times New Roman"/>
          <w:sz w:val="28"/>
          <w:szCs w:val="28"/>
        </w:rPr>
        <w:t>кувырок</w:t>
      </w:r>
      <w:r w:rsidRPr="00AD5291">
        <w:rPr>
          <w:rFonts w:ascii="Times New Roman" w:hAnsi="Times New Roman" w:cs="Times New Roman"/>
          <w:sz w:val="28"/>
          <w:szCs w:val="28"/>
        </w:rPr>
        <w:t xml:space="preserve"> вперед с прямыми ногами</w:t>
      </w:r>
    </w:p>
    <w:p w14:paraId="30E334C4" w14:textId="77777777" w:rsidR="003D0F3D" w:rsidRPr="00C64B52" w:rsidRDefault="003D0F3D" w:rsidP="003D0F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Основная стойка с подняты</w:t>
      </w:r>
      <w:r>
        <w:rPr>
          <w:rFonts w:ascii="Times New Roman" w:hAnsi="Times New Roman" w:cs="Times New Roman"/>
          <w:sz w:val="28"/>
          <w:szCs w:val="28"/>
        </w:rPr>
        <w:t>ми вверх руками, обращенными во</w:t>
      </w:r>
      <w:r w:rsidRPr="00C64B52">
        <w:rPr>
          <w:rFonts w:ascii="Times New Roman" w:hAnsi="Times New Roman" w:cs="Times New Roman"/>
          <w:sz w:val="28"/>
          <w:szCs w:val="28"/>
        </w:rPr>
        <w:t xml:space="preserve">внутрь. </w:t>
      </w:r>
      <w:r w:rsidR="00A851F6">
        <w:rPr>
          <w:rFonts w:ascii="Times New Roman" w:hAnsi="Times New Roman" w:cs="Times New Roman"/>
          <w:sz w:val="28"/>
          <w:szCs w:val="28"/>
        </w:rPr>
        <w:t>Р</w:t>
      </w:r>
      <w:r w:rsidRPr="00C64B52">
        <w:rPr>
          <w:rFonts w:ascii="Times New Roman" w:hAnsi="Times New Roman" w:cs="Times New Roman"/>
          <w:sz w:val="28"/>
          <w:szCs w:val="28"/>
        </w:rPr>
        <w:t>уки поставить перед собой на ковер, наклон корпуса вперед, сгибая руки, Подгибаем голову так, чтобы было мягкое соприкосновение за</w:t>
      </w:r>
      <w:r w:rsidRPr="00C64B52">
        <w:rPr>
          <w:rFonts w:ascii="Times New Roman" w:hAnsi="Times New Roman" w:cs="Times New Roman"/>
          <w:sz w:val="28"/>
          <w:szCs w:val="28"/>
        </w:rPr>
        <w:softHyphen/>
        <w:t xml:space="preserve">тылка, шеи и лопаток с ковром. </w:t>
      </w:r>
      <w:r w:rsidR="00A851F6" w:rsidRPr="00C64B52">
        <w:rPr>
          <w:rFonts w:ascii="Times New Roman" w:hAnsi="Times New Roman" w:cs="Times New Roman"/>
          <w:sz w:val="28"/>
          <w:szCs w:val="28"/>
        </w:rPr>
        <w:t>З</w:t>
      </w:r>
      <w:r w:rsidRPr="00C64B52">
        <w:rPr>
          <w:rFonts w:ascii="Times New Roman" w:hAnsi="Times New Roman" w:cs="Times New Roman"/>
          <w:sz w:val="28"/>
          <w:szCs w:val="28"/>
        </w:rPr>
        <w:t>атем</w:t>
      </w:r>
      <w:r w:rsidR="0090203B">
        <w:rPr>
          <w:rFonts w:ascii="Times New Roman" w:hAnsi="Times New Roman" w:cs="Times New Roman"/>
          <w:sz w:val="28"/>
          <w:szCs w:val="28"/>
        </w:rPr>
        <w:t>,</w:t>
      </w:r>
      <w:r w:rsidR="00A851F6">
        <w:rPr>
          <w:rFonts w:ascii="Times New Roman" w:hAnsi="Times New Roman" w:cs="Times New Roman"/>
          <w:sz w:val="28"/>
          <w:szCs w:val="28"/>
        </w:rPr>
        <w:t xml:space="preserve"> </w:t>
      </w:r>
      <w:r w:rsidR="0090203B">
        <w:rPr>
          <w:rFonts w:ascii="Times New Roman" w:hAnsi="Times New Roman" w:cs="Times New Roman"/>
          <w:sz w:val="28"/>
          <w:szCs w:val="28"/>
        </w:rPr>
        <w:t>при</w:t>
      </w:r>
      <w:r w:rsidR="00720530">
        <w:rPr>
          <w:rFonts w:ascii="Times New Roman" w:hAnsi="Times New Roman" w:cs="Times New Roman"/>
          <w:sz w:val="28"/>
          <w:szCs w:val="28"/>
        </w:rPr>
        <w:t xml:space="preserve"> опускании на коп</w:t>
      </w:r>
      <w:r w:rsidR="00A851F6">
        <w:rPr>
          <w:rFonts w:ascii="Times New Roman" w:hAnsi="Times New Roman" w:cs="Times New Roman"/>
          <w:sz w:val="28"/>
          <w:szCs w:val="28"/>
        </w:rPr>
        <w:t>чик (в этом положении прямые ноги полностью лежат на полу)</w:t>
      </w:r>
      <w:r w:rsidR="0090203B">
        <w:rPr>
          <w:rFonts w:ascii="Times New Roman" w:hAnsi="Times New Roman" w:cs="Times New Roman"/>
          <w:sz w:val="28"/>
          <w:szCs w:val="28"/>
        </w:rPr>
        <w:t>,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="00A851F6">
        <w:rPr>
          <w:rFonts w:ascii="Times New Roman" w:hAnsi="Times New Roman" w:cs="Times New Roman"/>
          <w:sz w:val="28"/>
          <w:szCs w:val="28"/>
        </w:rPr>
        <w:t>опираясь на руки вытолкнуть себя наверх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="00A851F6">
        <w:rPr>
          <w:rFonts w:ascii="Times New Roman" w:hAnsi="Times New Roman" w:cs="Times New Roman"/>
          <w:sz w:val="28"/>
          <w:szCs w:val="28"/>
        </w:rPr>
        <w:t>в исходное положение.</w:t>
      </w:r>
    </w:p>
    <w:p w14:paraId="176C10FB" w14:textId="77777777" w:rsidR="003D0F3D" w:rsidRPr="00AD5291" w:rsidRDefault="00A851F6" w:rsidP="00A851F6">
      <w:p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D5291">
        <w:rPr>
          <w:rFonts w:ascii="Times New Roman" w:hAnsi="Times New Roman" w:cs="Times New Roman"/>
          <w:sz w:val="28"/>
          <w:szCs w:val="28"/>
        </w:rPr>
        <w:t>- с разведенными в стороны ногами</w:t>
      </w:r>
    </w:p>
    <w:p w14:paraId="27D4357E" w14:textId="77777777" w:rsidR="00A851F6" w:rsidRDefault="00A851F6" w:rsidP="00A851F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Стойка</w:t>
      </w:r>
      <w:r>
        <w:rPr>
          <w:rFonts w:ascii="Times New Roman" w:hAnsi="Times New Roman" w:cs="Times New Roman"/>
          <w:sz w:val="28"/>
          <w:szCs w:val="28"/>
        </w:rPr>
        <w:t xml:space="preserve"> с прямыми ногами во 2 параллельной позиции</w:t>
      </w:r>
      <w:r w:rsidRPr="00C64B52">
        <w:rPr>
          <w:rFonts w:ascii="Times New Roman" w:hAnsi="Times New Roman" w:cs="Times New Roman"/>
          <w:sz w:val="28"/>
          <w:szCs w:val="28"/>
        </w:rPr>
        <w:t xml:space="preserve"> с подняты</w:t>
      </w:r>
      <w:r>
        <w:rPr>
          <w:rFonts w:ascii="Times New Roman" w:hAnsi="Times New Roman" w:cs="Times New Roman"/>
          <w:sz w:val="28"/>
          <w:szCs w:val="28"/>
        </w:rPr>
        <w:t>ми вверх руками, обращенными во</w:t>
      </w:r>
      <w:r w:rsidRPr="00C64B52">
        <w:rPr>
          <w:rFonts w:ascii="Times New Roman" w:hAnsi="Times New Roman" w:cs="Times New Roman"/>
          <w:sz w:val="28"/>
          <w:szCs w:val="28"/>
        </w:rPr>
        <w:t xml:space="preserve">внутрь.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64B52">
        <w:rPr>
          <w:rFonts w:ascii="Times New Roman" w:hAnsi="Times New Roman" w:cs="Times New Roman"/>
          <w:sz w:val="28"/>
          <w:szCs w:val="28"/>
        </w:rPr>
        <w:t>уки поставить перед собой на ковер, нак</w:t>
      </w:r>
      <w:r w:rsidR="00177866">
        <w:rPr>
          <w:rFonts w:ascii="Times New Roman" w:hAnsi="Times New Roman" w:cs="Times New Roman"/>
          <w:sz w:val="28"/>
          <w:szCs w:val="28"/>
        </w:rPr>
        <w:t>лон корпуса вперед, сгибая руки</w:t>
      </w:r>
      <w:r w:rsidRPr="00C64B52">
        <w:rPr>
          <w:rFonts w:ascii="Times New Roman" w:hAnsi="Times New Roman" w:cs="Times New Roman"/>
          <w:sz w:val="28"/>
          <w:szCs w:val="28"/>
        </w:rPr>
        <w:t>. Подгибаем голову так, чтобы было мягкое соприкосновение за</w:t>
      </w:r>
      <w:r w:rsidRPr="00C64B52">
        <w:rPr>
          <w:rFonts w:ascii="Times New Roman" w:hAnsi="Times New Roman" w:cs="Times New Roman"/>
          <w:sz w:val="28"/>
          <w:szCs w:val="28"/>
        </w:rPr>
        <w:softHyphen/>
        <w:t>тылка, шеи и лопаток с ковром. Затем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r w:rsidR="0090203B">
        <w:rPr>
          <w:rFonts w:ascii="Times New Roman" w:hAnsi="Times New Roman" w:cs="Times New Roman"/>
          <w:sz w:val="28"/>
          <w:szCs w:val="28"/>
        </w:rPr>
        <w:t>и</w:t>
      </w:r>
      <w:r w:rsidR="00720530">
        <w:rPr>
          <w:rFonts w:ascii="Times New Roman" w:hAnsi="Times New Roman" w:cs="Times New Roman"/>
          <w:sz w:val="28"/>
          <w:szCs w:val="28"/>
        </w:rPr>
        <w:t xml:space="preserve"> опускании на коп</w:t>
      </w:r>
      <w:r>
        <w:rPr>
          <w:rFonts w:ascii="Times New Roman" w:hAnsi="Times New Roman" w:cs="Times New Roman"/>
          <w:sz w:val="28"/>
          <w:szCs w:val="28"/>
        </w:rPr>
        <w:t>чик (в этом положении прямые ноги полностью лежат на полу и направлены в разные стороны)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перенести руки между ног, опереться на руки и вытолкнуть себя наверх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исходное положение.</w:t>
      </w:r>
    </w:p>
    <w:p w14:paraId="1314E11E" w14:textId="77777777" w:rsidR="000413F0" w:rsidRPr="00F42754" w:rsidRDefault="000413F0" w:rsidP="000413F0">
      <w:pPr>
        <w:pStyle w:val="a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2754">
        <w:rPr>
          <w:rFonts w:ascii="Times New Roman" w:hAnsi="Times New Roman" w:cs="Times New Roman"/>
          <w:b/>
          <w:i/>
          <w:sz w:val="28"/>
          <w:szCs w:val="28"/>
        </w:rPr>
        <w:t>Стойка на голове у стены</w:t>
      </w:r>
      <w:r w:rsidR="00514FEB" w:rsidRPr="00F42754">
        <w:rPr>
          <w:rFonts w:ascii="Times New Roman" w:hAnsi="Times New Roman" w:cs="Times New Roman"/>
          <w:b/>
          <w:i/>
          <w:sz w:val="28"/>
          <w:szCs w:val="28"/>
        </w:rPr>
        <w:t xml:space="preserve"> (выполняется на мате)</w:t>
      </w:r>
    </w:p>
    <w:p w14:paraId="230CF42C" w14:textId="77777777" w:rsidR="000413F0" w:rsidRPr="00514FEB" w:rsidRDefault="00514FEB" w:rsidP="00AD5291">
      <w:pPr>
        <w:pStyle w:val="ae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основной стойки присесть, поставить кисти рук на небольшом расстоянии от стены затем опустить голову вплотную к стене, между кистями и головой образуется треугольник, оттолкнуться ногами от пола, поднять их и полностью прижать к стене спину и прямые ноги.</w:t>
      </w:r>
    </w:p>
    <w:p w14:paraId="42FFFF45" w14:textId="77777777" w:rsidR="000413F0" w:rsidRPr="00F42754" w:rsidRDefault="000413F0" w:rsidP="000413F0">
      <w:pPr>
        <w:pStyle w:val="ae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2754">
        <w:rPr>
          <w:rFonts w:ascii="Times New Roman" w:hAnsi="Times New Roman" w:cs="Times New Roman"/>
          <w:b/>
          <w:i/>
          <w:sz w:val="28"/>
          <w:szCs w:val="28"/>
        </w:rPr>
        <w:t>Стойка на кистях у стены</w:t>
      </w:r>
    </w:p>
    <w:p w14:paraId="71F0D840" w14:textId="77777777" w:rsidR="000413F0" w:rsidRPr="000413F0" w:rsidRDefault="000413F0" w:rsidP="00AD52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Встать в основную стойку на расстоянии одного шага лицом к стене</w:t>
      </w:r>
      <w:r w:rsidR="004A63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6356">
        <w:rPr>
          <w:rFonts w:ascii="Times New Roman" w:hAnsi="Times New Roman" w:cs="Times New Roman"/>
          <w:sz w:val="28"/>
          <w:szCs w:val="28"/>
        </w:rPr>
        <w:t>Из этого положения наклониться вперед, оттолкнувшись одной ногой, одновременно поставить кисти рук на пол, затем довести обе ноги в опору на стену. Взгляд направлен на кисти рук.</w:t>
      </w:r>
    </w:p>
    <w:p w14:paraId="3FA4F574" w14:textId="77777777" w:rsidR="00A851F6" w:rsidRPr="00A851F6" w:rsidRDefault="00A851F6" w:rsidP="00A851F6">
      <w:pPr>
        <w:spacing w:line="36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6933B0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CF0CAE3" w14:textId="77777777" w:rsidR="000649FF" w:rsidRDefault="000649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A47282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Третий год обучения</w:t>
      </w:r>
      <w:r w:rsidR="006976A2" w:rsidRPr="00C64B52">
        <w:rPr>
          <w:rFonts w:ascii="Times New Roman" w:hAnsi="Times New Roman" w:cs="Times New Roman"/>
          <w:b/>
          <w:sz w:val="28"/>
          <w:szCs w:val="28"/>
        </w:rPr>
        <w:t xml:space="preserve"> (4 класс)</w:t>
      </w:r>
    </w:p>
    <w:p w14:paraId="0BC9AB70" w14:textId="77777777" w:rsidR="0048681A" w:rsidRPr="00C64B52" w:rsidRDefault="0048681A" w:rsidP="00140CC4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Изучение </w:t>
      </w:r>
      <w:r w:rsidR="00B27A15">
        <w:rPr>
          <w:rFonts w:ascii="Times New Roman" w:hAnsi="Times New Roman" w:cs="Times New Roman"/>
          <w:b/>
          <w:i/>
          <w:sz w:val="28"/>
          <w:szCs w:val="28"/>
        </w:rPr>
        <w:t>основных</w:t>
      </w:r>
      <w:r w:rsidR="00C9623D">
        <w:rPr>
          <w:rFonts w:ascii="Times New Roman" w:hAnsi="Times New Roman" w:cs="Times New Roman"/>
          <w:b/>
          <w:i/>
          <w:sz w:val="28"/>
          <w:szCs w:val="28"/>
        </w:rPr>
        <w:t xml:space="preserve"> элементов акробатики.</w:t>
      </w:r>
    </w:p>
    <w:p w14:paraId="52C2A2BB" w14:textId="77777777" w:rsidR="0048681A" w:rsidRPr="003303FA" w:rsidRDefault="0048681A" w:rsidP="003303FA">
      <w:pPr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FE9BEDF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Цель</w:t>
      </w:r>
      <w:r w:rsidRPr="00C64B52">
        <w:rPr>
          <w:rFonts w:ascii="Times New Roman" w:hAnsi="Times New Roman" w:cs="Times New Roman"/>
          <w:sz w:val="28"/>
          <w:szCs w:val="28"/>
        </w:rPr>
        <w:t xml:space="preserve"> – формирование физических и волевых качеств, необходимых для занятий акробатикой.</w:t>
      </w:r>
    </w:p>
    <w:p w14:paraId="154C29CF" w14:textId="77777777" w:rsidR="0048681A" w:rsidRPr="00C64B52" w:rsidRDefault="0048681A" w:rsidP="00140CC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14:paraId="25ECB7E7" w14:textId="77777777" w:rsidR="0048681A" w:rsidRPr="00C64B52" w:rsidRDefault="0048681A" w:rsidP="005A1DC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продолжение развития и укрепление опорно-двигательного аппарата для выполнения специфических акробатических упражнений</w:t>
      </w:r>
      <w:r w:rsidR="005A1DC4">
        <w:rPr>
          <w:rFonts w:ascii="Times New Roman" w:hAnsi="Times New Roman" w:cs="Times New Roman"/>
          <w:b/>
          <w:sz w:val="28"/>
          <w:szCs w:val="28"/>
        </w:rPr>
        <w:t>.</w:t>
      </w:r>
    </w:p>
    <w:p w14:paraId="0557DA42" w14:textId="77777777" w:rsidR="0048681A" w:rsidRPr="00C64B52" w:rsidRDefault="0048681A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Таблица 5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6945"/>
        <w:gridCol w:w="1702"/>
      </w:tblGrid>
      <w:tr w:rsidR="0048681A" w:rsidRPr="00C64B52" w14:paraId="519A736C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CD871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81EF4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F81716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8681A" w:rsidRPr="00C64B52" w14:paraId="387AC6CB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ACB34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262FB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по предмету</w:t>
            </w:r>
            <w:r w:rsidR="0084493A" w:rsidRPr="00C64B52">
              <w:rPr>
                <w:rFonts w:ascii="Times New Roman" w:hAnsi="Times New Roman" w:cs="Times New Roman"/>
                <w:sz w:val="28"/>
                <w:szCs w:val="28"/>
              </w:rPr>
              <w:t>. Терминология.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C0FE6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681A" w:rsidRPr="00C64B52" w14:paraId="56734B0D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92439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F8DAE" w14:textId="77777777" w:rsidR="0048681A" w:rsidRPr="00C64B52" w:rsidRDefault="001436B2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Кувырки</w:t>
            </w:r>
            <w:r w:rsidR="0048681A" w:rsidRPr="00C64B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ECB000F" w14:textId="77777777" w:rsidR="0048681A" w:rsidRPr="00C64B52" w:rsidRDefault="00204681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20530"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r w:rsidR="0048681A"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каскадный с места;</w:t>
            </w:r>
          </w:p>
          <w:p w14:paraId="2CCE33F7" w14:textId="77777777" w:rsidR="0048681A" w:rsidRPr="00C64B52" w:rsidRDefault="0048681A" w:rsidP="00140C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20530"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каскадный с разбега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C4F83" w14:textId="77777777" w:rsidR="0048681A" w:rsidRPr="00C64B52" w:rsidRDefault="0067774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81A" w:rsidRPr="00C64B52" w14:paraId="481927A9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3124F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B21959" w14:textId="77777777" w:rsidR="0048681A" w:rsidRPr="00C64B52" w:rsidRDefault="00477228" w:rsidP="006404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Колесо влево и вправо</w:t>
            </w:r>
            <w:r w:rsidR="0078358D">
              <w:rPr>
                <w:rFonts w:ascii="Times New Roman" w:hAnsi="Times New Roman" w:cs="Times New Roman"/>
                <w:sz w:val="28"/>
                <w:szCs w:val="28"/>
              </w:rPr>
              <w:t xml:space="preserve"> с вальсетом в продвижении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32B19" w14:textId="77777777" w:rsidR="0048681A" w:rsidRPr="00C64B52" w:rsidRDefault="004772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681A" w:rsidRPr="00C64B52" w14:paraId="17945B60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36679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EEEE5" w14:textId="77777777" w:rsidR="0048681A" w:rsidRPr="00C64B52" w:rsidRDefault="0048681A" w:rsidP="00773D5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Мост из </w:t>
            </w:r>
            <w:r w:rsidR="007248A1">
              <w:rPr>
                <w:rFonts w:ascii="Times New Roman" w:hAnsi="Times New Roman" w:cs="Times New Roman"/>
                <w:sz w:val="28"/>
                <w:szCs w:val="28"/>
              </w:rPr>
              <w:t>стойки на руках</w:t>
            </w:r>
            <w:r w:rsidR="00773D5C">
              <w:rPr>
                <w:rFonts w:ascii="Times New Roman" w:hAnsi="Times New Roman" w:cs="Times New Roman"/>
                <w:sz w:val="28"/>
                <w:szCs w:val="28"/>
              </w:rPr>
              <w:t>, ходьба в мостике вперед и назад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FB735" w14:textId="77777777" w:rsidR="0048681A" w:rsidRPr="00C64B52" w:rsidRDefault="002234B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681A" w:rsidRPr="00C64B52" w14:paraId="72041D15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233AA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04C6AA" w14:textId="77777777" w:rsidR="0048681A" w:rsidRPr="00C64B52" w:rsidRDefault="0048681A" w:rsidP="00B711BB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Стойка на </w:t>
            </w:r>
            <w:r w:rsidR="00B711BB">
              <w:rPr>
                <w:rFonts w:ascii="Times New Roman" w:hAnsi="Times New Roman" w:cs="Times New Roman"/>
                <w:sz w:val="28"/>
                <w:szCs w:val="28"/>
              </w:rPr>
              <w:t>кистях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с прямыми ногами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4653A8" w14:textId="77777777" w:rsidR="0048681A" w:rsidRPr="00C64B52" w:rsidRDefault="00374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681A" w:rsidRPr="00C64B52" w14:paraId="0762DBE3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CB2A8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BE8C9C" w14:textId="77777777" w:rsidR="0048681A" w:rsidRPr="00C64B52" w:rsidRDefault="00FC5F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Рондат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4EB47" w14:textId="77777777" w:rsidR="0048681A" w:rsidRPr="00C64B52" w:rsidRDefault="004772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681A" w:rsidRPr="00C64B52" w14:paraId="21221332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9A45D0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53F2A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Упражнения на растяжку и гибкость:</w:t>
            </w:r>
          </w:p>
          <w:p w14:paraId="0804F8D1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-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приседе;</w:t>
            </w:r>
          </w:p>
          <w:p w14:paraId="41CA1323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наклоны вперед, назад, вправо, влево;</w:t>
            </w:r>
          </w:p>
          <w:p w14:paraId="004CFBD0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выпады и полушпагаты;</w:t>
            </w:r>
          </w:p>
          <w:p w14:paraId="246502BA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махи правой и л</w:t>
            </w:r>
            <w:r w:rsidR="00356A28" w:rsidRPr="00C64B52">
              <w:rPr>
                <w:rFonts w:ascii="Times New Roman" w:hAnsi="Times New Roman" w:cs="Times New Roman"/>
                <w:sz w:val="28"/>
                <w:szCs w:val="28"/>
              </w:rPr>
              <w:t>евой ногой вперед, назад, в сто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рону;</w:t>
            </w:r>
          </w:p>
          <w:p w14:paraId="52265AD5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широкие стойки на ногах;</w:t>
            </w:r>
          </w:p>
          <w:p w14:paraId="24778DA0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- складки;</w:t>
            </w:r>
          </w:p>
          <w:p w14:paraId="1980EA5A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седы;</w:t>
            </w:r>
          </w:p>
          <w:p w14:paraId="01AB2D28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«мосты»;</w:t>
            </w:r>
          </w:p>
          <w:p w14:paraId="1EEFFC53" w14:textId="77777777" w:rsidR="0048681A" w:rsidRPr="00C64B52" w:rsidRDefault="0048681A" w:rsidP="00140CC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шпагаты:</w:t>
            </w:r>
          </w:p>
          <w:p w14:paraId="77AFB6BF" w14:textId="77777777" w:rsidR="0048681A" w:rsidRPr="00C64B52" w:rsidRDefault="0048681A" w:rsidP="00140CC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- медленный переворот вперед на две ноги.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2AFE1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48681A" w:rsidRPr="00C64B52" w14:paraId="24A889EC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73171" w14:textId="77777777" w:rsidR="0048681A" w:rsidRPr="005A1DC4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1D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409271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Зачет по пройденному материалу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EE373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A34" w:rsidRPr="00C64B52" w14:paraId="22A74447" w14:textId="77777777" w:rsidTr="00140C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BFDFB9" w14:textId="77777777" w:rsidR="00C66A34" w:rsidRPr="00C64B52" w:rsidRDefault="00C66A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6B6DE" w14:textId="77777777" w:rsidR="00C66A34" w:rsidRPr="00C64B52" w:rsidRDefault="00C66A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Всего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D22377" w14:textId="77777777" w:rsidR="00C66A34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05F32C8A" w14:textId="77777777" w:rsidR="0048681A" w:rsidRDefault="0048681A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D006E51" w14:textId="77777777" w:rsidR="0048681A" w:rsidRPr="00C64B52" w:rsidRDefault="001436B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Кувыр</w:t>
      </w:r>
      <w:r w:rsidR="00720530">
        <w:rPr>
          <w:rFonts w:ascii="Times New Roman" w:hAnsi="Times New Roman" w:cs="Times New Roman"/>
          <w:b/>
          <w:i/>
          <w:sz w:val="28"/>
          <w:szCs w:val="28"/>
        </w:rPr>
        <w:t>к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</w:p>
    <w:p w14:paraId="7494FE80" w14:textId="77777777" w:rsidR="0048681A" w:rsidRPr="00F97C50" w:rsidRDefault="0028263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C50">
        <w:rPr>
          <w:rFonts w:ascii="Times New Roman" w:hAnsi="Times New Roman" w:cs="Times New Roman"/>
          <w:sz w:val="28"/>
          <w:szCs w:val="28"/>
        </w:rPr>
        <w:t xml:space="preserve">    </w:t>
      </w:r>
      <w:r w:rsidR="00E14981" w:rsidRPr="00F97C50">
        <w:rPr>
          <w:rFonts w:ascii="Times New Roman" w:hAnsi="Times New Roman" w:cs="Times New Roman"/>
          <w:sz w:val="28"/>
          <w:szCs w:val="28"/>
        </w:rPr>
        <w:t xml:space="preserve">-   </w:t>
      </w:r>
      <w:r w:rsidR="00720530">
        <w:rPr>
          <w:rFonts w:ascii="Times New Roman" w:hAnsi="Times New Roman" w:cs="Times New Roman"/>
          <w:sz w:val="28"/>
          <w:szCs w:val="28"/>
        </w:rPr>
        <w:t>кувырок</w:t>
      </w:r>
      <w:r w:rsidR="00E14981" w:rsidRPr="00F97C50">
        <w:rPr>
          <w:rFonts w:ascii="Times New Roman" w:hAnsi="Times New Roman" w:cs="Times New Roman"/>
          <w:sz w:val="28"/>
          <w:szCs w:val="28"/>
        </w:rPr>
        <w:t xml:space="preserve"> каскадный с места</w:t>
      </w:r>
    </w:p>
    <w:p w14:paraId="12F475FB" w14:textId="77777777" w:rsidR="0048681A" w:rsidRPr="00C64B52" w:rsidRDefault="0048681A" w:rsidP="002F54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Основная стойка. Присесть, руки немного отвести назад, резко толкнуться ногами с одновременным выбрасыванием рук и наклоном корпуса вперед. Вследствие произведенного движении тело получит незначительный полет. В момент, когда тело потеряло инерцию, подставить руки и</w:t>
      </w:r>
      <w:r w:rsidR="00E14981">
        <w:rPr>
          <w:rFonts w:ascii="Times New Roman" w:hAnsi="Times New Roman" w:cs="Times New Roman"/>
          <w:sz w:val="28"/>
          <w:szCs w:val="28"/>
        </w:rPr>
        <w:t>,</w:t>
      </w:r>
      <w:r w:rsidRPr="00C64B52">
        <w:rPr>
          <w:rFonts w:ascii="Times New Roman" w:hAnsi="Times New Roman" w:cs="Times New Roman"/>
          <w:sz w:val="28"/>
          <w:szCs w:val="28"/>
        </w:rPr>
        <w:t xml:space="preserve"> согнув их в локтях, подогнуть голову и, резко взяв группировку, закончить упражнение прыжком вверх.</w:t>
      </w:r>
    </w:p>
    <w:p w14:paraId="475ECCDD" w14:textId="77777777" w:rsidR="0048681A" w:rsidRPr="00F97C50" w:rsidRDefault="00E1498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97C50">
        <w:rPr>
          <w:rFonts w:ascii="Times New Roman" w:hAnsi="Times New Roman" w:cs="Times New Roman"/>
          <w:sz w:val="28"/>
          <w:szCs w:val="28"/>
        </w:rPr>
        <w:t xml:space="preserve">- </w:t>
      </w:r>
      <w:r w:rsidR="00720530">
        <w:rPr>
          <w:rFonts w:ascii="Times New Roman" w:hAnsi="Times New Roman" w:cs="Times New Roman"/>
          <w:sz w:val="28"/>
          <w:szCs w:val="28"/>
        </w:rPr>
        <w:t>кувырок</w:t>
      </w:r>
      <w:r w:rsidRPr="00F97C50">
        <w:rPr>
          <w:rFonts w:ascii="Times New Roman" w:hAnsi="Times New Roman" w:cs="Times New Roman"/>
          <w:sz w:val="28"/>
          <w:szCs w:val="28"/>
        </w:rPr>
        <w:t xml:space="preserve"> каскадный с разбега</w:t>
      </w:r>
    </w:p>
    <w:p w14:paraId="1AE61A59" w14:textId="77777777" w:rsidR="0048681A" w:rsidRPr="00C64B52" w:rsidRDefault="0048681A" w:rsidP="002F54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С небольшого разбега и толчка двух ног, в сочетании с движением рук вперед, толкнуться вверх вперед, придав телу гори</w:t>
      </w:r>
      <w:r w:rsidRPr="00C64B52">
        <w:rPr>
          <w:rFonts w:ascii="Times New Roman" w:hAnsi="Times New Roman" w:cs="Times New Roman"/>
          <w:sz w:val="28"/>
          <w:szCs w:val="28"/>
        </w:rPr>
        <w:softHyphen/>
        <w:t xml:space="preserve">зонтальное положение и приземляясь на руки, передним </w:t>
      </w:r>
      <w:r w:rsidR="001436B2">
        <w:rPr>
          <w:rFonts w:ascii="Times New Roman" w:hAnsi="Times New Roman" w:cs="Times New Roman"/>
          <w:sz w:val="28"/>
          <w:szCs w:val="28"/>
        </w:rPr>
        <w:t>кувырко</w:t>
      </w:r>
      <w:r w:rsidR="001436B2" w:rsidRPr="00C64B52">
        <w:rPr>
          <w:rFonts w:ascii="Times New Roman" w:hAnsi="Times New Roman" w:cs="Times New Roman"/>
          <w:sz w:val="28"/>
          <w:szCs w:val="28"/>
        </w:rPr>
        <w:t>м</w:t>
      </w:r>
      <w:r w:rsidRPr="00C64B52">
        <w:rPr>
          <w:rFonts w:ascii="Times New Roman" w:hAnsi="Times New Roman" w:cs="Times New Roman"/>
          <w:sz w:val="28"/>
          <w:szCs w:val="28"/>
        </w:rPr>
        <w:t>, закончить упражнение прыжком вверх.</w:t>
      </w:r>
    </w:p>
    <w:p w14:paraId="088D7691" w14:textId="77777777" w:rsidR="004116DA" w:rsidRPr="00C64B52" w:rsidRDefault="0048681A" w:rsidP="004116D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4116DA">
        <w:rPr>
          <w:rFonts w:ascii="Times New Roman" w:hAnsi="Times New Roman" w:cs="Times New Roman"/>
          <w:b/>
          <w:i/>
          <w:sz w:val="28"/>
          <w:szCs w:val="28"/>
        </w:rPr>
        <w:t>Колесо:</w:t>
      </w:r>
    </w:p>
    <w:p w14:paraId="360A4EED" w14:textId="77777777" w:rsidR="004116DA" w:rsidRPr="00C64B52" w:rsidRDefault="004116DA" w:rsidP="004116D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- колесо с вальсета:</w:t>
      </w:r>
    </w:p>
    <w:p w14:paraId="4482A10E" w14:textId="77777777" w:rsidR="004116DA" w:rsidRPr="00C64B52" w:rsidRDefault="004116DA" w:rsidP="004116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основная стойка, руки опущены. С небольшого разбега сделать вальсет. Поставить левую руку пальцами, обращенными в левую сторону немного впереди левой ноги и делая взмах правой ногой через сторону вверх выйти в стойку на левую руку, затем подставить правую руку, аналогично левой, и</w:t>
      </w:r>
    </w:p>
    <w:p w14:paraId="62697073" w14:textId="77777777" w:rsidR="004116DA" w:rsidRPr="00C64B52" w:rsidRDefault="002B0146" w:rsidP="004116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войдя в</w:t>
      </w:r>
      <w:r w:rsidR="004116DA" w:rsidRPr="00C64B52">
        <w:rPr>
          <w:rFonts w:ascii="Times New Roman" w:hAnsi="Times New Roman" w:cs="Times New Roman"/>
          <w:sz w:val="28"/>
          <w:szCs w:val="28"/>
        </w:rPr>
        <w:t xml:space="preserve"> положение стойки на кистях и продолжая враща</w:t>
      </w:r>
      <w:r w:rsidR="004116DA" w:rsidRPr="00C64B52">
        <w:rPr>
          <w:rFonts w:ascii="Times New Roman" w:hAnsi="Times New Roman" w:cs="Times New Roman"/>
          <w:sz w:val="28"/>
          <w:szCs w:val="28"/>
        </w:rPr>
        <w:softHyphen/>
        <w:t>тельное движение встать на правую, а затем на левую ногу и закончить упражнение толчком вверх вперед с левой но</w:t>
      </w:r>
      <w:r w:rsidR="00C2298C">
        <w:rPr>
          <w:rFonts w:ascii="Times New Roman" w:hAnsi="Times New Roman" w:cs="Times New Roman"/>
          <w:sz w:val="28"/>
          <w:szCs w:val="28"/>
        </w:rPr>
        <w:t>ги. Ноги при исполнении</w:t>
      </w:r>
      <w:r w:rsidR="004116DA" w:rsidRPr="00C64B52">
        <w:rPr>
          <w:rFonts w:ascii="Times New Roman" w:hAnsi="Times New Roman" w:cs="Times New Roman"/>
          <w:sz w:val="28"/>
          <w:szCs w:val="28"/>
        </w:rPr>
        <w:t xml:space="preserve"> колеса </w:t>
      </w:r>
      <w:r w:rsidR="004116DA">
        <w:rPr>
          <w:rFonts w:ascii="Times New Roman" w:hAnsi="Times New Roman" w:cs="Times New Roman"/>
          <w:sz w:val="28"/>
          <w:szCs w:val="28"/>
        </w:rPr>
        <w:t xml:space="preserve">- </w:t>
      </w:r>
      <w:r w:rsidR="004116DA" w:rsidRPr="00C64B52">
        <w:rPr>
          <w:rFonts w:ascii="Times New Roman" w:hAnsi="Times New Roman" w:cs="Times New Roman"/>
          <w:sz w:val="28"/>
          <w:szCs w:val="28"/>
        </w:rPr>
        <w:t>прямые</w:t>
      </w:r>
      <w:r w:rsidR="00C2298C">
        <w:rPr>
          <w:rFonts w:ascii="Times New Roman" w:hAnsi="Times New Roman" w:cs="Times New Roman"/>
          <w:sz w:val="28"/>
          <w:szCs w:val="28"/>
        </w:rPr>
        <w:t xml:space="preserve"> и раскрыты по сторонам. К</w:t>
      </w:r>
      <w:r w:rsidR="004116DA" w:rsidRPr="00C64B52">
        <w:rPr>
          <w:rFonts w:ascii="Times New Roman" w:hAnsi="Times New Roman" w:cs="Times New Roman"/>
          <w:sz w:val="28"/>
          <w:szCs w:val="28"/>
        </w:rPr>
        <w:t>олесо так</w:t>
      </w:r>
      <w:r w:rsidR="004116DA">
        <w:rPr>
          <w:rFonts w:ascii="Times New Roman" w:hAnsi="Times New Roman" w:cs="Times New Roman"/>
          <w:sz w:val="28"/>
          <w:szCs w:val="28"/>
        </w:rPr>
        <w:t>же исполняется и в правую сторо</w:t>
      </w:r>
      <w:r w:rsidR="00AB741F">
        <w:rPr>
          <w:rFonts w:ascii="Times New Roman" w:hAnsi="Times New Roman" w:cs="Times New Roman"/>
          <w:sz w:val="28"/>
          <w:szCs w:val="28"/>
        </w:rPr>
        <w:t>ну.</w:t>
      </w:r>
    </w:p>
    <w:p w14:paraId="020BC7DE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lastRenderedPageBreak/>
        <w:t>3. Мост:</w:t>
      </w:r>
    </w:p>
    <w:p w14:paraId="18FF4C31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4B52">
        <w:rPr>
          <w:rFonts w:ascii="Times New Roman" w:hAnsi="Times New Roman" w:cs="Times New Roman"/>
          <w:i/>
          <w:sz w:val="28"/>
          <w:szCs w:val="28"/>
        </w:rPr>
        <w:t xml:space="preserve">- выход в мост из </w:t>
      </w:r>
      <w:r w:rsidR="00E21C1D">
        <w:rPr>
          <w:rFonts w:ascii="Times New Roman" w:hAnsi="Times New Roman" w:cs="Times New Roman"/>
          <w:i/>
          <w:sz w:val="28"/>
          <w:szCs w:val="28"/>
        </w:rPr>
        <w:t>стойки на руках</w:t>
      </w:r>
      <w:r w:rsidRPr="00C64B52">
        <w:rPr>
          <w:rFonts w:ascii="Times New Roman" w:hAnsi="Times New Roman" w:cs="Times New Roman"/>
          <w:i/>
          <w:sz w:val="28"/>
          <w:szCs w:val="28"/>
        </w:rPr>
        <w:t>:</w:t>
      </w:r>
    </w:p>
    <w:p w14:paraId="151AC4A7" w14:textId="77777777" w:rsidR="0048681A" w:rsidRDefault="0048681A" w:rsidP="002F54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из основной стойки присесть, кисти рук поставить перед собой, толкнуться от ковра, с одной или двух ног до положения стойки на кистях и наклоняя корпус назад, прогнуть</w:t>
      </w:r>
      <w:r w:rsidRPr="00C64B52">
        <w:rPr>
          <w:rFonts w:ascii="Times New Roman" w:hAnsi="Times New Roman" w:cs="Times New Roman"/>
          <w:sz w:val="28"/>
          <w:szCs w:val="28"/>
        </w:rPr>
        <w:softHyphen/>
        <w:t>ся в пояснице, голову ближе прижимать к спине. В момент прикосновения носков ног с ковром, ноги немного сгибаются в коленях, после чего ноги выпрямить.</w:t>
      </w:r>
    </w:p>
    <w:p w14:paraId="3EF704C6" w14:textId="77777777" w:rsidR="00B807F8" w:rsidRDefault="00B807F8" w:rsidP="00B807F8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07F8">
        <w:rPr>
          <w:rFonts w:ascii="Times New Roman" w:hAnsi="Times New Roman" w:cs="Times New Roman"/>
          <w:i/>
          <w:sz w:val="28"/>
          <w:szCs w:val="28"/>
        </w:rPr>
        <w:t>- ходьба в мостике вперед и назад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14:paraId="257EEC0F" w14:textId="77777777" w:rsidR="00B807F8" w:rsidRPr="00043633" w:rsidRDefault="00043633" w:rsidP="000436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Опустившись в мостик из основной стойки, поочередно пере</w:t>
      </w:r>
      <w:r w:rsidR="0094192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тавля</w:t>
      </w:r>
      <w:r w:rsidR="0094192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ноги у руки двигаться в сторону головы либо ног. </w:t>
      </w:r>
    </w:p>
    <w:p w14:paraId="1132C3E8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4. Стойка на </w:t>
      </w:r>
      <w:r w:rsidR="006C6209">
        <w:rPr>
          <w:rFonts w:ascii="Times New Roman" w:hAnsi="Times New Roman" w:cs="Times New Roman"/>
          <w:b/>
          <w:i/>
          <w:sz w:val="28"/>
          <w:szCs w:val="28"/>
        </w:rPr>
        <w:t xml:space="preserve">кистях с </w:t>
      </w:r>
      <w:r w:rsidR="00941925">
        <w:rPr>
          <w:rFonts w:ascii="Times New Roman" w:hAnsi="Times New Roman" w:cs="Times New Roman"/>
          <w:b/>
          <w:i/>
          <w:sz w:val="28"/>
          <w:szCs w:val="28"/>
        </w:rPr>
        <w:t>прямыми</w:t>
      </w:r>
      <w:r w:rsidR="006C6209">
        <w:rPr>
          <w:rFonts w:ascii="Times New Roman" w:hAnsi="Times New Roman" w:cs="Times New Roman"/>
          <w:b/>
          <w:i/>
          <w:sz w:val="28"/>
          <w:szCs w:val="28"/>
        </w:rPr>
        <w:t xml:space="preserve"> ногами</w:t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392678E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-</w:t>
      </w:r>
      <w:r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="006C6209">
        <w:rPr>
          <w:rFonts w:ascii="Times New Roman" w:hAnsi="Times New Roman" w:cs="Times New Roman"/>
          <w:sz w:val="28"/>
          <w:szCs w:val="28"/>
        </w:rPr>
        <w:t>из положения стоя наклониться вперед, оттолкнувшись одной ногой, одновременно поставить кисти рук на пол, затем довести обе ноги в вертикальное положение (вместе)</w:t>
      </w:r>
      <w:r w:rsidRPr="00C64B52">
        <w:rPr>
          <w:rFonts w:ascii="Times New Roman" w:hAnsi="Times New Roman" w:cs="Times New Roman"/>
          <w:sz w:val="28"/>
          <w:szCs w:val="28"/>
        </w:rPr>
        <w:t>.</w:t>
      </w:r>
    </w:p>
    <w:p w14:paraId="029BAF58" w14:textId="77777777" w:rsidR="004116DA" w:rsidRPr="00C64B52" w:rsidRDefault="002F54C9" w:rsidP="004116D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4116DA"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Рондад: </w:t>
      </w:r>
    </w:p>
    <w:p w14:paraId="29A28701" w14:textId="77777777" w:rsidR="004116DA" w:rsidRPr="00C64B52" w:rsidRDefault="004116DA" w:rsidP="004116D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- с разбега делается вальсет с левой ноги, наклоняя корпус и руки вниз при одновременном выносе прямых рук перед собой. Поставив руки на землю кистями, повернутыми влево, ученик толчком левой ноги и взмахом правой выходит в стойку на кистях; причем левая рука становится на линии правой ноги, а правая слегка заносится влево и ставится на линии левой ноги. Руки ставятся по ширине плеч. С выходом в стойку на кистях левая нога присоединяется к правой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4B52">
        <w:rPr>
          <w:rFonts w:ascii="Times New Roman" w:hAnsi="Times New Roman" w:cs="Times New Roman"/>
          <w:sz w:val="28"/>
          <w:szCs w:val="28"/>
        </w:rPr>
        <w:t xml:space="preserve"> и корпус поворачивается на 180 градусов. После поворота ученик исполняет вторую часть курбета и становится прямыми ногами на пол с поднятыми вверх руками.</w:t>
      </w:r>
    </w:p>
    <w:p w14:paraId="5B220882" w14:textId="77777777" w:rsidR="0048681A" w:rsidRPr="00F42754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2754">
        <w:rPr>
          <w:rFonts w:ascii="Times New Roman" w:hAnsi="Times New Roman" w:cs="Times New Roman"/>
          <w:b/>
          <w:i/>
          <w:sz w:val="28"/>
          <w:szCs w:val="28"/>
        </w:rPr>
        <w:t>6. Упражнения на растяжку и гибкость:</w:t>
      </w:r>
    </w:p>
    <w:p w14:paraId="43AD3739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      -</w:t>
      </w:r>
      <w:r w:rsidRPr="00C64B52">
        <w:rPr>
          <w:rFonts w:ascii="Times New Roman" w:hAnsi="Times New Roman" w:cs="Times New Roman"/>
          <w:sz w:val="28"/>
          <w:szCs w:val="28"/>
        </w:rPr>
        <w:t xml:space="preserve"> ходьба в приседе;</w:t>
      </w:r>
    </w:p>
    <w:p w14:paraId="672C50EF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наклоны вперед, назад, вправо, влево;</w:t>
      </w:r>
    </w:p>
    <w:p w14:paraId="2A29C8C0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выпады и полушпагаты;</w:t>
      </w:r>
    </w:p>
    <w:p w14:paraId="2007451E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махи правой и л</w:t>
      </w:r>
      <w:r w:rsidR="002F54C9">
        <w:rPr>
          <w:rFonts w:ascii="Times New Roman" w:hAnsi="Times New Roman" w:cs="Times New Roman"/>
          <w:sz w:val="28"/>
          <w:szCs w:val="28"/>
        </w:rPr>
        <w:t>евой ногой вперед, назад, в сто</w:t>
      </w:r>
      <w:r w:rsidRPr="00C64B52">
        <w:rPr>
          <w:rFonts w:ascii="Times New Roman" w:hAnsi="Times New Roman" w:cs="Times New Roman"/>
          <w:sz w:val="28"/>
          <w:szCs w:val="28"/>
        </w:rPr>
        <w:t>рону;</w:t>
      </w:r>
    </w:p>
    <w:p w14:paraId="51F361CB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широкие стойки на ногах;</w:t>
      </w:r>
    </w:p>
    <w:p w14:paraId="00FB970B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lastRenderedPageBreak/>
        <w:t xml:space="preserve">      - складки;</w:t>
      </w:r>
    </w:p>
    <w:p w14:paraId="4EDE42DC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седы;</w:t>
      </w:r>
    </w:p>
    <w:p w14:paraId="3FB7BECD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«мосты»;</w:t>
      </w:r>
    </w:p>
    <w:p w14:paraId="071F8B5A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шпагаты:</w:t>
      </w:r>
    </w:p>
    <w:p w14:paraId="6031BD1B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    - медленный переворот вперед на две ноги.</w:t>
      </w:r>
    </w:p>
    <w:p w14:paraId="6F30A499" w14:textId="77777777" w:rsidR="0048681A" w:rsidRPr="00140CC4" w:rsidRDefault="0048681A">
      <w:pPr>
        <w:spacing w:line="36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</w:p>
    <w:p w14:paraId="38278216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64B52">
        <w:rPr>
          <w:rFonts w:ascii="Times New Roman" w:hAnsi="Times New Roman" w:cs="Times New Roman"/>
          <w:b/>
          <w:iCs/>
          <w:sz w:val="28"/>
          <w:szCs w:val="28"/>
        </w:rPr>
        <w:t xml:space="preserve">Четвертый год обучения </w:t>
      </w:r>
      <w:r w:rsidR="006976A2" w:rsidRPr="00C64B52">
        <w:rPr>
          <w:rFonts w:ascii="Times New Roman" w:hAnsi="Times New Roman" w:cs="Times New Roman"/>
          <w:b/>
          <w:iCs/>
          <w:sz w:val="28"/>
          <w:szCs w:val="28"/>
        </w:rPr>
        <w:t>(5 класс)</w:t>
      </w:r>
    </w:p>
    <w:p w14:paraId="5EB64D3F" w14:textId="77777777" w:rsidR="0048681A" w:rsidRPr="00E14981" w:rsidRDefault="006976A2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Изучение </w:t>
      </w:r>
      <w:r w:rsidR="00227F05">
        <w:rPr>
          <w:rFonts w:ascii="Times New Roman" w:hAnsi="Times New Roman" w:cs="Times New Roman"/>
          <w:b/>
          <w:i/>
          <w:sz w:val="28"/>
          <w:szCs w:val="28"/>
        </w:rPr>
        <w:t>статичных и динамических</w:t>
      </w:r>
      <w:r w:rsidR="00E14981">
        <w:rPr>
          <w:rFonts w:ascii="Times New Roman" w:hAnsi="Times New Roman" w:cs="Times New Roman"/>
          <w:b/>
          <w:i/>
          <w:sz w:val="28"/>
          <w:szCs w:val="28"/>
        </w:rPr>
        <w:t xml:space="preserve"> элементов акробатики. </w:t>
      </w:r>
    </w:p>
    <w:p w14:paraId="12BE6020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4B52">
        <w:rPr>
          <w:rFonts w:ascii="Times New Roman" w:hAnsi="Times New Roman" w:cs="Times New Roman"/>
          <w:b/>
          <w:iCs/>
          <w:sz w:val="28"/>
          <w:szCs w:val="28"/>
        </w:rPr>
        <w:t xml:space="preserve">Цель – </w:t>
      </w:r>
      <w:r w:rsidRPr="00C64B52">
        <w:rPr>
          <w:rFonts w:ascii="Times New Roman" w:hAnsi="Times New Roman" w:cs="Times New Roman"/>
          <w:iCs/>
          <w:sz w:val="28"/>
          <w:szCs w:val="28"/>
        </w:rPr>
        <w:t>освоение акробатических элементов, совершенствование всестороннего физического развития.</w:t>
      </w:r>
    </w:p>
    <w:p w14:paraId="2C7A773B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64B52">
        <w:rPr>
          <w:rFonts w:ascii="Times New Roman" w:hAnsi="Times New Roman" w:cs="Times New Roman"/>
          <w:b/>
          <w:iCs/>
          <w:sz w:val="28"/>
          <w:szCs w:val="28"/>
        </w:rPr>
        <w:t xml:space="preserve">Задачи: </w:t>
      </w:r>
    </w:p>
    <w:p w14:paraId="713CD079" w14:textId="77777777" w:rsidR="0048681A" w:rsidRPr="00C64B52" w:rsidRDefault="0048681A" w:rsidP="002F54C9">
      <w:pPr>
        <w:spacing w:line="360" w:lineRule="auto"/>
        <w:ind w:left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64B52">
        <w:rPr>
          <w:rFonts w:ascii="Times New Roman" w:hAnsi="Times New Roman" w:cs="Times New Roman"/>
          <w:iCs/>
          <w:sz w:val="28"/>
          <w:szCs w:val="28"/>
        </w:rPr>
        <w:t xml:space="preserve">овладение </w:t>
      </w:r>
      <w:r w:rsidR="001436B2" w:rsidRPr="00C64B52">
        <w:rPr>
          <w:rFonts w:ascii="Times New Roman" w:hAnsi="Times New Roman" w:cs="Times New Roman"/>
          <w:iCs/>
          <w:sz w:val="28"/>
          <w:szCs w:val="28"/>
        </w:rPr>
        <w:t>техникой отдельных</w:t>
      </w:r>
      <w:r w:rsidRPr="00C64B52">
        <w:rPr>
          <w:rFonts w:ascii="Times New Roman" w:hAnsi="Times New Roman" w:cs="Times New Roman"/>
          <w:iCs/>
          <w:sz w:val="28"/>
          <w:szCs w:val="28"/>
        </w:rPr>
        <w:t xml:space="preserve"> акробатических элементов</w:t>
      </w:r>
      <w:r w:rsidRPr="00C64B52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14:paraId="45169B15" w14:textId="77777777" w:rsidR="0048681A" w:rsidRPr="00C64B52" w:rsidRDefault="0048681A" w:rsidP="00140CC4">
      <w:pPr>
        <w:spacing w:line="276" w:lineRule="auto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Таблица 6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6934"/>
        <w:gridCol w:w="1844"/>
      </w:tblGrid>
      <w:tr w:rsidR="0048681A" w:rsidRPr="00C64B52" w14:paraId="64F373B8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48487A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12D9C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FA9D7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8681A" w:rsidRPr="00C64B52" w14:paraId="6A2F9B66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AB5925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7D195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по предмету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80259B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681A" w:rsidRPr="00C64B52" w14:paraId="6676D6D4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98E11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BFF3C" w14:textId="77777777" w:rsidR="00746CAA" w:rsidRDefault="00746CAA" w:rsidP="00725D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Коза:</w:t>
            </w:r>
          </w:p>
          <w:p w14:paraId="62FB9190" w14:textId="77777777" w:rsidR="00746CAA" w:rsidRDefault="00746CAA" w:rsidP="00746CAA">
            <w:pPr>
              <w:spacing w:line="36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согнутыми ногами</w:t>
            </w:r>
          </w:p>
          <w:p w14:paraId="680C2950" w14:textId="77777777" w:rsidR="0048681A" w:rsidRPr="00C64B52" w:rsidRDefault="00746CAA" w:rsidP="00746CAA">
            <w:pPr>
              <w:spacing w:line="360" w:lineRule="auto"/>
              <w:ind w:firstLine="4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прямыми ногами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9C066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681A" w:rsidRPr="00C64B52" w14:paraId="28FBD1A2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C71AE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22B46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Стойка на </w:t>
            </w:r>
            <w:r w:rsidR="008F1204">
              <w:rPr>
                <w:rFonts w:ascii="Times New Roman" w:hAnsi="Times New Roman" w:cs="Times New Roman"/>
                <w:sz w:val="28"/>
                <w:szCs w:val="28"/>
              </w:rPr>
              <w:t>голове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383216D" w14:textId="77777777" w:rsidR="0048681A" w:rsidRDefault="00B40919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упором в кисти рук</w:t>
            </w:r>
          </w:p>
          <w:p w14:paraId="38A63C52" w14:textId="77777777" w:rsidR="00B40919" w:rsidRPr="00C64B52" w:rsidRDefault="00B40919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упором на предплечья и локти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4FAF1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681A" w:rsidRPr="00C64B52" w14:paraId="7B878013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604C6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2005C" w14:textId="77777777" w:rsidR="0048681A" w:rsidRPr="00C64B52" w:rsidRDefault="0048681A" w:rsidP="0040215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Стойка на кистях с </w:t>
            </w:r>
            <w:r w:rsidR="0040215B">
              <w:rPr>
                <w:rFonts w:ascii="Times New Roman" w:hAnsi="Times New Roman" w:cs="Times New Roman"/>
                <w:sz w:val="28"/>
                <w:szCs w:val="28"/>
              </w:rPr>
              <w:t xml:space="preserve">выходом в </w:t>
            </w:r>
            <w:r w:rsidR="00720530">
              <w:rPr>
                <w:rFonts w:ascii="Times New Roman" w:hAnsi="Times New Roman" w:cs="Times New Roman"/>
                <w:sz w:val="28"/>
                <w:szCs w:val="28"/>
              </w:rPr>
              <w:t>кувырок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4C0DB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8681A" w:rsidRPr="00C64B52" w14:paraId="3CD3F2E8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9561C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7937BA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Подъем со спины разгибом (лягскач).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BC651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681A" w:rsidRPr="00C64B52" w14:paraId="1B958CDB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A942F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AA1C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Упражнения на растяжку и гибкость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1E89B" w14:textId="77777777" w:rsidR="0048681A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681A" w:rsidRPr="00C64B52" w14:paraId="3CC6F9C6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495B7D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7B183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Зачет по пройденному материалу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1C609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A34" w:rsidRPr="00C64B52" w14:paraId="16DEEDD6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8E4BE" w14:textId="77777777" w:rsidR="00C66A34" w:rsidRPr="00C64B52" w:rsidRDefault="00C66A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1C0F43" w14:textId="77777777" w:rsidR="00C66A34" w:rsidRPr="00C64B52" w:rsidRDefault="00C66A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Всего</w:t>
            </w:r>
            <w:r w:rsidR="002F54C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246B1" w14:textId="77777777" w:rsidR="00C66A34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0156F633" w14:textId="77777777" w:rsidR="00B750A0" w:rsidRDefault="00B750A0" w:rsidP="00B750A0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02FB2A3" w14:textId="77777777" w:rsidR="0048681A" w:rsidRDefault="0048681A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Ко</w:t>
      </w:r>
      <w:r w:rsidR="004A16E9">
        <w:rPr>
          <w:rFonts w:ascii="Times New Roman" w:hAnsi="Times New Roman" w:cs="Times New Roman"/>
          <w:b/>
          <w:i/>
          <w:sz w:val="28"/>
          <w:szCs w:val="28"/>
        </w:rPr>
        <w:t>за:</w:t>
      </w:r>
    </w:p>
    <w:p w14:paraId="40E4BBDB" w14:textId="77777777" w:rsidR="00D62E59" w:rsidRPr="00D62E59" w:rsidRDefault="00D62E59" w:rsidP="00D62E59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Ноги стоят в 2 широкой позиции, колени согнуты, руки в 2 позиции классического танца. Сделать шаг левой ногой (либо правой, в зависимости от направления движения) за правую ногу, одновременно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разворачивая корпус на 180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 наклоняя его вперед на 45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 Затем продолжая вращение вправо исполняется прыжок (сначала отрывается от пола правая нога, затем левая), ноги остаются в согнутом состоянии, спина находится в наклоне назад на </w:t>
      </w:r>
      <w:r w:rsidRPr="00D62E59">
        <w:rPr>
          <w:rFonts w:ascii="Times New Roman" w:hAnsi="Times New Roman" w:cs="Times New Roman"/>
          <w:sz w:val="28"/>
          <w:szCs w:val="28"/>
          <w:vertAlign w:val="superscript"/>
        </w:rPr>
        <w:t>45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62E59">
        <w:rPr>
          <w:rFonts w:ascii="Times New Roman" w:hAnsi="Times New Roman" w:cs="Times New Roman"/>
          <w:sz w:val="28"/>
          <w:szCs w:val="28"/>
        </w:rPr>
        <w:t>приземление</w:t>
      </w:r>
      <w:r>
        <w:rPr>
          <w:rFonts w:ascii="Times New Roman" w:hAnsi="Times New Roman" w:cs="Times New Roman"/>
          <w:sz w:val="28"/>
          <w:szCs w:val="28"/>
        </w:rPr>
        <w:t xml:space="preserve"> происходит снова в положение корпуса с наклоном вперед.</w:t>
      </w:r>
    </w:p>
    <w:p w14:paraId="22079F15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2. Стойка на </w:t>
      </w:r>
      <w:r w:rsidR="0051377F">
        <w:rPr>
          <w:rFonts w:ascii="Times New Roman" w:hAnsi="Times New Roman" w:cs="Times New Roman"/>
          <w:b/>
          <w:i/>
          <w:sz w:val="28"/>
          <w:szCs w:val="28"/>
        </w:rPr>
        <w:t>голове</w:t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96EA087" w14:textId="77777777" w:rsidR="0051377F" w:rsidRDefault="0051377F" w:rsidP="0051377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упором в кисти рук</w:t>
      </w:r>
    </w:p>
    <w:p w14:paraId="441121DA" w14:textId="77777777" w:rsidR="0048681A" w:rsidRPr="00C64B52" w:rsidRDefault="0051377F" w:rsidP="0051377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упором на предплечья и локти.</w:t>
      </w:r>
    </w:p>
    <w:p w14:paraId="604C749F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3. Стойка на кистях с </w:t>
      </w:r>
      <w:r w:rsidR="00405E2D">
        <w:rPr>
          <w:rFonts w:ascii="Times New Roman" w:hAnsi="Times New Roman" w:cs="Times New Roman"/>
          <w:b/>
          <w:i/>
          <w:sz w:val="28"/>
          <w:szCs w:val="28"/>
        </w:rPr>
        <w:t xml:space="preserve">выходом в </w:t>
      </w:r>
      <w:r w:rsidR="00720530">
        <w:rPr>
          <w:rFonts w:ascii="Times New Roman" w:hAnsi="Times New Roman" w:cs="Times New Roman"/>
          <w:b/>
          <w:i/>
          <w:sz w:val="28"/>
          <w:szCs w:val="28"/>
        </w:rPr>
        <w:t>кувырок</w:t>
      </w:r>
      <w:r w:rsidRPr="00C64B5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022DC17" w14:textId="77777777" w:rsidR="0048681A" w:rsidRPr="00405E2D" w:rsidRDefault="0048681A" w:rsidP="00E149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05E2D" w:rsidRPr="00405E2D">
        <w:rPr>
          <w:rFonts w:ascii="Times New Roman" w:hAnsi="Times New Roman" w:cs="Times New Roman"/>
          <w:sz w:val="28"/>
          <w:szCs w:val="28"/>
        </w:rPr>
        <w:t>оттолкнувшись одной ногой выйти</w:t>
      </w:r>
      <w:r w:rsidR="00405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E2D">
        <w:rPr>
          <w:rFonts w:ascii="Times New Roman" w:hAnsi="Times New Roman" w:cs="Times New Roman"/>
          <w:sz w:val="28"/>
          <w:szCs w:val="28"/>
        </w:rPr>
        <w:t>в стойку</w:t>
      </w:r>
      <w:r w:rsidR="00405E2D" w:rsidRPr="00405E2D">
        <w:rPr>
          <w:rFonts w:ascii="Times New Roman" w:hAnsi="Times New Roman" w:cs="Times New Roman"/>
          <w:sz w:val="28"/>
          <w:szCs w:val="28"/>
        </w:rPr>
        <w:t xml:space="preserve"> на</w:t>
      </w:r>
      <w:r w:rsidR="00405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E2D">
        <w:rPr>
          <w:rFonts w:ascii="Times New Roman" w:hAnsi="Times New Roman" w:cs="Times New Roman"/>
          <w:sz w:val="28"/>
          <w:szCs w:val="28"/>
        </w:rPr>
        <w:t xml:space="preserve">руках, затем, сгибая локти, мягко перейти на затылочную часть и </w:t>
      </w:r>
      <w:r w:rsidR="0050687C">
        <w:rPr>
          <w:rFonts w:ascii="Times New Roman" w:hAnsi="Times New Roman" w:cs="Times New Roman"/>
          <w:sz w:val="28"/>
          <w:szCs w:val="28"/>
        </w:rPr>
        <w:t>лопатки</w:t>
      </w:r>
      <w:r w:rsidR="00405E2D">
        <w:rPr>
          <w:rFonts w:ascii="Times New Roman" w:hAnsi="Times New Roman" w:cs="Times New Roman"/>
          <w:sz w:val="28"/>
          <w:szCs w:val="28"/>
        </w:rPr>
        <w:t xml:space="preserve">, завершить </w:t>
      </w:r>
      <w:r w:rsidR="00720530">
        <w:rPr>
          <w:rFonts w:ascii="Times New Roman" w:hAnsi="Times New Roman" w:cs="Times New Roman"/>
          <w:sz w:val="28"/>
          <w:szCs w:val="28"/>
        </w:rPr>
        <w:t>кувырок</w:t>
      </w:r>
      <w:r w:rsidR="00405E2D">
        <w:rPr>
          <w:rFonts w:ascii="Times New Roman" w:hAnsi="Times New Roman" w:cs="Times New Roman"/>
          <w:sz w:val="28"/>
          <w:szCs w:val="28"/>
        </w:rPr>
        <w:t xml:space="preserve"> в группировке</w:t>
      </w:r>
      <w:r w:rsidR="00B57B60">
        <w:rPr>
          <w:rFonts w:ascii="Times New Roman" w:hAnsi="Times New Roman" w:cs="Times New Roman"/>
          <w:sz w:val="28"/>
          <w:szCs w:val="28"/>
        </w:rPr>
        <w:t>.</w:t>
      </w:r>
    </w:p>
    <w:p w14:paraId="04624084" w14:textId="77777777" w:rsidR="0048681A" w:rsidRPr="00C64B52" w:rsidRDefault="0048681A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4. Подъем со спины разгибом (лягскач):</w:t>
      </w:r>
    </w:p>
    <w:p w14:paraId="4851B9A1" w14:textId="77777777" w:rsidR="0048681A" w:rsidRPr="00C64B52" w:rsidRDefault="0048681A" w:rsidP="00E1498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-</w:t>
      </w:r>
      <w:r w:rsidR="007F6943">
        <w:rPr>
          <w:rFonts w:ascii="Times New Roman" w:hAnsi="Times New Roman" w:cs="Times New Roman"/>
          <w:sz w:val="28"/>
          <w:szCs w:val="28"/>
        </w:rPr>
        <w:t xml:space="preserve"> сидя, отклоняя корпус назад до </w:t>
      </w:r>
      <w:r w:rsidRPr="00C64B52">
        <w:rPr>
          <w:rFonts w:ascii="Times New Roman" w:hAnsi="Times New Roman" w:cs="Times New Roman"/>
          <w:sz w:val="28"/>
          <w:szCs w:val="28"/>
        </w:rPr>
        <w:t>положения «лежа на лопатках», ученик одновременно поднимает прямые ноги вверх через себя и ставит руки за плечами при этом</w:t>
      </w:r>
      <w:r w:rsidR="00E14981">
        <w:rPr>
          <w:rFonts w:ascii="Times New Roman" w:hAnsi="Times New Roman" w:cs="Times New Roman"/>
          <w:sz w:val="28"/>
          <w:szCs w:val="28"/>
        </w:rPr>
        <w:t>,</w:t>
      </w:r>
      <w:r w:rsidRPr="00C64B52">
        <w:rPr>
          <w:rFonts w:ascii="Times New Roman" w:hAnsi="Times New Roman" w:cs="Times New Roman"/>
          <w:sz w:val="28"/>
          <w:szCs w:val="28"/>
        </w:rPr>
        <w:t xml:space="preserve"> делая резкий взмах ногами снизу вверх вперед и упором лопатками о землю</w:t>
      </w:r>
      <w:r w:rsidR="00E14981">
        <w:rPr>
          <w:rFonts w:ascii="Times New Roman" w:hAnsi="Times New Roman" w:cs="Times New Roman"/>
          <w:sz w:val="28"/>
          <w:szCs w:val="28"/>
        </w:rPr>
        <w:t>,</w:t>
      </w:r>
      <w:r w:rsidRPr="00C64B52">
        <w:rPr>
          <w:rFonts w:ascii="Times New Roman" w:hAnsi="Times New Roman" w:cs="Times New Roman"/>
          <w:sz w:val="28"/>
          <w:szCs w:val="28"/>
        </w:rPr>
        <w:t xml:space="preserve"> отрывает корпус от земли.</w:t>
      </w:r>
    </w:p>
    <w:p w14:paraId="024B3FBE" w14:textId="77777777" w:rsidR="00140CC4" w:rsidRPr="00A1151C" w:rsidRDefault="00140CC4" w:rsidP="00140CC4">
      <w:pPr>
        <w:spacing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BD8FEDE" w14:textId="77777777" w:rsidR="000649FF" w:rsidRDefault="000649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64FE2" w14:textId="77777777" w:rsidR="000649FF" w:rsidRDefault="000649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237BA6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Пятый год обучения </w:t>
      </w:r>
      <w:r w:rsidR="006976A2" w:rsidRPr="00C64B52">
        <w:rPr>
          <w:rFonts w:ascii="Times New Roman" w:hAnsi="Times New Roman" w:cs="Times New Roman"/>
          <w:b/>
          <w:sz w:val="28"/>
          <w:szCs w:val="28"/>
        </w:rPr>
        <w:t>(6 класс)</w:t>
      </w:r>
    </w:p>
    <w:p w14:paraId="634B7488" w14:textId="77777777" w:rsidR="00891798" w:rsidRPr="00891798" w:rsidRDefault="006976A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Совершенствование </w:t>
      </w:r>
      <w:r w:rsidR="00172744">
        <w:rPr>
          <w:rFonts w:ascii="Times New Roman" w:hAnsi="Times New Roman" w:cs="Times New Roman"/>
          <w:b/>
          <w:sz w:val="28"/>
          <w:szCs w:val="28"/>
        </w:rPr>
        <w:t>изученных</w:t>
      </w:r>
      <w:r w:rsidRPr="00C64B52">
        <w:rPr>
          <w:rFonts w:ascii="Times New Roman" w:hAnsi="Times New Roman" w:cs="Times New Roman"/>
          <w:b/>
          <w:sz w:val="28"/>
          <w:szCs w:val="28"/>
        </w:rPr>
        <w:t xml:space="preserve"> акробатических элементов. </w:t>
      </w:r>
      <w:r w:rsidR="00891798">
        <w:rPr>
          <w:rFonts w:ascii="Times New Roman" w:hAnsi="Times New Roman" w:cs="Times New Roman"/>
          <w:b/>
          <w:sz w:val="28"/>
          <w:szCs w:val="28"/>
        </w:rPr>
        <w:t>Работа над техникой исполнения.</w:t>
      </w:r>
    </w:p>
    <w:p w14:paraId="60C26E74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Цель</w:t>
      </w:r>
      <w:r w:rsidR="00A1151C">
        <w:rPr>
          <w:rFonts w:ascii="Times New Roman" w:hAnsi="Times New Roman" w:cs="Times New Roman"/>
          <w:b/>
          <w:sz w:val="28"/>
          <w:szCs w:val="28"/>
        </w:rPr>
        <w:t>:</w:t>
      </w:r>
      <w:r w:rsidRPr="00C64B52">
        <w:rPr>
          <w:rFonts w:ascii="Times New Roman" w:hAnsi="Times New Roman" w:cs="Times New Roman"/>
          <w:sz w:val="28"/>
          <w:szCs w:val="28"/>
        </w:rPr>
        <w:t xml:space="preserve"> дальнейшее совершенствование опорно-двигательного аппарата.</w:t>
      </w:r>
    </w:p>
    <w:p w14:paraId="1E144B4F" w14:textId="77777777" w:rsidR="0048681A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C64B52">
        <w:rPr>
          <w:rFonts w:ascii="Times New Roman" w:hAnsi="Times New Roman" w:cs="Times New Roman"/>
          <w:sz w:val="28"/>
          <w:szCs w:val="28"/>
        </w:rPr>
        <w:t xml:space="preserve"> овладение техникой акробатических элементов.</w:t>
      </w:r>
    </w:p>
    <w:p w14:paraId="0B99D026" w14:textId="77777777" w:rsidR="00923756" w:rsidRDefault="00923756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14:paraId="26D2E8FE" w14:textId="77777777" w:rsidR="00923756" w:rsidRDefault="00923756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14:paraId="0441320B" w14:textId="77777777" w:rsidR="0048681A" w:rsidRPr="00C64B52" w:rsidRDefault="0048681A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>Таблица 7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6934"/>
        <w:gridCol w:w="1702"/>
      </w:tblGrid>
      <w:tr w:rsidR="0048681A" w:rsidRPr="00C64B52" w14:paraId="58370C01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97456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0E4C0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Наименование тем и разделов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48DF8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48681A" w:rsidRPr="00C64B52" w14:paraId="5C212423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462F2" w14:textId="77777777" w:rsidR="0048681A" w:rsidRPr="00891798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7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4C863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по предмету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E85C13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681A" w:rsidRPr="00C64B52" w14:paraId="0EBC4C42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742761" w14:textId="77777777" w:rsidR="0048681A" w:rsidRPr="00891798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7BE2E" w14:textId="77777777" w:rsidR="00D80E2F" w:rsidRPr="00C64B52" w:rsidRDefault="00D80E2F" w:rsidP="00D80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Арабское колесо с места в длину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Арабское колесо на месте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Арабское колесо с прыжка и с разбегу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7D3FD" w14:textId="77777777" w:rsidR="0048681A" w:rsidRPr="00C64B52" w:rsidRDefault="003117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81A" w:rsidRPr="00C64B52" w14:paraId="25644E45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62E0E" w14:textId="77777777" w:rsidR="0048681A" w:rsidRPr="00891798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79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1C420" w14:textId="77777777" w:rsidR="001B0740" w:rsidRPr="00C64B52" w:rsidRDefault="00746CAA" w:rsidP="00746CA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Фляк назад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DCED4" w14:textId="77777777" w:rsidR="0048681A" w:rsidRPr="00C64B52" w:rsidRDefault="003117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81A" w:rsidRPr="00C64B52" w14:paraId="4DAA8F88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B69D6" w14:textId="77777777" w:rsidR="0048681A" w:rsidRPr="00891798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79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7F621" w14:textId="77777777" w:rsidR="0048681A" w:rsidRPr="00C64B52" w:rsidRDefault="0054120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Револь</w:t>
            </w:r>
            <w:r w:rsidR="00B670F6">
              <w:rPr>
                <w:rFonts w:ascii="Times New Roman" w:hAnsi="Times New Roman" w:cs="Times New Roman"/>
                <w:sz w:val="28"/>
                <w:szCs w:val="28"/>
              </w:rPr>
              <w:t>тад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A4373" w14:textId="77777777" w:rsidR="0048681A" w:rsidRPr="00C64B52" w:rsidRDefault="003117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81A" w:rsidRPr="00C64B52" w14:paraId="60FEE7EB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13EE2" w14:textId="77777777" w:rsidR="0048681A" w:rsidRPr="00891798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79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61BD8" w14:textId="77777777" w:rsidR="0048681A" w:rsidRPr="00C64B52" w:rsidRDefault="003117B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Заднее группированное сальто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73311" w14:textId="77777777" w:rsidR="0048681A" w:rsidRPr="00C64B52" w:rsidRDefault="003117B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8681A" w:rsidRPr="00C64B52" w14:paraId="219735E0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140CEC" w14:textId="77777777" w:rsidR="0048681A" w:rsidRPr="00891798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79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07873" w14:textId="77777777" w:rsidR="0048681A" w:rsidRPr="00C64B52" w:rsidRDefault="004868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Зачет по пройденному материалу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9AEE5" w14:textId="77777777" w:rsidR="0048681A" w:rsidRPr="00C64B52" w:rsidRDefault="004868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A34" w:rsidRPr="00C64B52" w14:paraId="701029AF" w14:textId="7777777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FA8C12" w14:textId="77777777" w:rsidR="00C66A34" w:rsidRPr="00C64B52" w:rsidRDefault="00C66A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C6322" w14:textId="77777777" w:rsidR="00C66A34" w:rsidRPr="00C64B52" w:rsidRDefault="00C66A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Всего</w:t>
            </w:r>
            <w:r w:rsidR="0089179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3EBF7" w14:textId="77777777" w:rsidR="00C66A34" w:rsidRPr="00C64B52" w:rsidRDefault="00A47A6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371C1F4D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E9A935" w14:textId="77777777" w:rsidR="00D80E2F" w:rsidRPr="00D80E2F" w:rsidRDefault="00D80E2F" w:rsidP="00B011AC">
      <w:pPr>
        <w:pStyle w:val="ae"/>
        <w:numPr>
          <w:ilvl w:val="0"/>
          <w:numId w:val="18"/>
        </w:numPr>
        <w:tabs>
          <w:tab w:val="left" w:pos="-426"/>
        </w:tabs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80E2F">
        <w:rPr>
          <w:rFonts w:ascii="Times New Roman" w:hAnsi="Times New Roman" w:cs="Times New Roman"/>
          <w:b/>
          <w:i/>
          <w:sz w:val="28"/>
          <w:szCs w:val="28"/>
        </w:rPr>
        <w:t>Арабское колесо с места в длину:</w:t>
      </w:r>
    </w:p>
    <w:p w14:paraId="3B0D4719" w14:textId="77777777" w:rsidR="00D80E2F" w:rsidRPr="00C64B52" w:rsidRDefault="00517A01" w:rsidP="00B011AC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80E2F" w:rsidRPr="00C64B52">
        <w:rPr>
          <w:rFonts w:ascii="Times New Roman" w:hAnsi="Times New Roman" w:cs="Times New Roman"/>
          <w:sz w:val="28"/>
          <w:szCs w:val="28"/>
        </w:rPr>
        <w:t xml:space="preserve">ченик ставит слегка согнутую в колене левую ногу на пол, нагибает корпус вниз, одновременно делает сильных взмах правой ногой </w:t>
      </w:r>
      <w:r w:rsidR="001436B2" w:rsidRPr="00C64B52">
        <w:rPr>
          <w:rFonts w:ascii="Times New Roman" w:hAnsi="Times New Roman" w:cs="Times New Roman"/>
          <w:sz w:val="28"/>
          <w:szCs w:val="28"/>
        </w:rPr>
        <w:t>снизу-вверх</w:t>
      </w:r>
      <w:r w:rsidR="00D80E2F" w:rsidRPr="00C64B52">
        <w:rPr>
          <w:rFonts w:ascii="Times New Roman" w:hAnsi="Times New Roman" w:cs="Times New Roman"/>
          <w:sz w:val="28"/>
          <w:szCs w:val="28"/>
        </w:rPr>
        <w:t xml:space="preserve"> и ставит левую руку перед левой ногой на одной с ней л</w:t>
      </w:r>
      <w:r w:rsidR="00D80E2F">
        <w:rPr>
          <w:rFonts w:ascii="Times New Roman" w:hAnsi="Times New Roman" w:cs="Times New Roman"/>
          <w:sz w:val="28"/>
          <w:szCs w:val="28"/>
        </w:rPr>
        <w:t>инии</w:t>
      </w:r>
      <w:r w:rsidR="00D80E2F" w:rsidRPr="00C64B52">
        <w:rPr>
          <w:rFonts w:ascii="Times New Roman" w:hAnsi="Times New Roman" w:cs="Times New Roman"/>
          <w:sz w:val="28"/>
          <w:szCs w:val="28"/>
        </w:rPr>
        <w:t>. Затем, отталкиваясь левой ногой, он ставит правую руку перед левой на линии правой ноги и переносит центр тяжести с левой руки на правую. Левая рука отрывается от пола, и ученик, прогибаясь в пояснице, отталкиваясь правой рукой, приходит на пол, сначала на правую, а затем на левую ногу, которая ставится впереди правой; руки подняты вверх, голова откинута назад.</w:t>
      </w:r>
    </w:p>
    <w:p w14:paraId="076D52B1" w14:textId="77777777" w:rsidR="00D80E2F" w:rsidRPr="00D80E2F" w:rsidRDefault="00517A01" w:rsidP="00517A01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80E2F" w:rsidRPr="00D80E2F">
        <w:rPr>
          <w:rFonts w:ascii="Times New Roman" w:hAnsi="Times New Roman" w:cs="Times New Roman"/>
          <w:i/>
          <w:sz w:val="28"/>
          <w:szCs w:val="28"/>
        </w:rPr>
        <w:t>Арабское колесо на месте:</w:t>
      </w:r>
    </w:p>
    <w:p w14:paraId="080A0428" w14:textId="77777777" w:rsidR="00D80E2F" w:rsidRPr="008A55B5" w:rsidRDefault="00517A01" w:rsidP="00517A01">
      <w:pPr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80E2F" w:rsidRPr="00C64B52">
        <w:rPr>
          <w:rFonts w:ascii="Times New Roman" w:hAnsi="Times New Roman" w:cs="Times New Roman"/>
          <w:sz w:val="28"/>
          <w:szCs w:val="28"/>
        </w:rPr>
        <w:t>ченик приподнимает левую ногу и правую руку перед собой, делает большой шаг назад левой ногой (не наклоняя корпус), перенося це</w:t>
      </w:r>
      <w:r w:rsidR="00D80E2F">
        <w:rPr>
          <w:rFonts w:ascii="Times New Roman" w:hAnsi="Times New Roman" w:cs="Times New Roman"/>
          <w:sz w:val="28"/>
          <w:szCs w:val="28"/>
        </w:rPr>
        <w:t>нтр тяжести с правой ноги на сл</w:t>
      </w:r>
      <w:r w:rsidR="00D80E2F" w:rsidRPr="00C64B52">
        <w:rPr>
          <w:rFonts w:ascii="Times New Roman" w:hAnsi="Times New Roman" w:cs="Times New Roman"/>
          <w:sz w:val="28"/>
          <w:szCs w:val="28"/>
        </w:rPr>
        <w:t>егка согнутую в колене левую. Правая нога, отрываясь от пола, остается впереди. Ученик делает сильный взмах п</w:t>
      </w:r>
      <w:r w:rsidR="008A0E9C">
        <w:rPr>
          <w:rFonts w:ascii="Times New Roman" w:hAnsi="Times New Roman" w:cs="Times New Roman"/>
          <w:sz w:val="28"/>
          <w:szCs w:val="28"/>
        </w:rPr>
        <w:t xml:space="preserve">равой рукой и ногой назад </w:t>
      </w:r>
      <w:r w:rsidR="001436B2">
        <w:rPr>
          <w:rFonts w:ascii="Times New Roman" w:hAnsi="Times New Roman" w:cs="Times New Roman"/>
          <w:sz w:val="28"/>
          <w:szCs w:val="28"/>
        </w:rPr>
        <w:t>снизу-вверх</w:t>
      </w:r>
      <w:r w:rsidR="00D80E2F" w:rsidRPr="00C64B52">
        <w:rPr>
          <w:rFonts w:ascii="Times New Roman" w:hAnsi="Times New Roman" w:cs="Times New Roman"/>
          <w:sz w:val="28"/>
          <w:szCs w:val="28"/>
        </w:rPr>
        <w:t xml:space="preserve">, причем правой рукой описывает кругообразное движение </w:t>
      </w:r>
      <w:r w:rsidR="001436B2" w:rsidRPr="00C64B52">
        <w:rPr>
          <w:rFonts w:ascii="Times New Roman" w:hAnsi="Times New Roman" w:cs="Times New Roman"/>
          <w:sz w:val="28"/>
          <w:szCs w:val="28"/>
        </w:rPr>
        <w:t>снизу-вверх</w:t>
      </w:r>
      <w:r w:rsidR="00D80E2F" w:rsidRPr="00C64B52">
        <w:rPr>
          <w:rFonts w:ascii="Times New Roman" w:hAnsi="Times New Roman" w:cs="Times New Roman"/>
          <w:sz w:val="28"/>
          <w:szCs w:val="28"/>
        </w:rPr>
        <w:t xml:space="preserve"> назад. Со взмахом ногой и рукой ученик наклоняет корпус вниз и ставит левую руку кистью вовнутрь на пол перед левой ногой на одной с ней линии. Затем он ставит на пол правую руку также кистью вовнутрь на линии правой ноги; причем правую руку он ставит ближе, чем левую. С приходом правой руки на пол левая рука отрывается, ученик, сильно прогнувшись в пояснице, оттолкнувшись правой рукой, приходит на пол на правую ногу. Левую ногу он проносит за правую ногу на </w:t>
      </w:r>
      <w:r w:rsidR="00D80E2F" w:rsidRPr="00C64B52">
        <w:rPr>
          <w:rFonts w:ascii="Times New Roman" w:hAnsi="Times New Roman" w:cs="Times New Roman"/>
          <w:sz w:val="28"/>
          <w:szCs w:val="28"/>
        </w:rPr>
        <w:lastRenderedPageBreak/>
        <w:t xml:space="preserve">шаг назад, одновременно отклоняя прямой корпус назад и перенося центр тяжести на левую ногу. </w:t>
      </w:r>
    </w:p>
    <w:p w14:paraId="034E1A52" w14:textId="77777777" w:rsidR="00D80E2F" w:rsidRPr="00D80E2F" w:rsidRDefault="00517A01" w:rsidP="00517A01">
      <w:pPr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17230" w:rsidRPr="00D80E2F">
        <w:rPr>
          <w:rFonts w:ascii="Times New Roman" w:hAnsi="Times New Roman" w:cs="Times New Roman"/>
          <w:i/>
          <w:sz w:val="28"/>
          <w:szCs w:val="28"/>
        </w:rPr>
        <w:t>Арабское колесо</w:t>
      </w:r>
      <w:r w:rsidR="00D80E2F" w:rsidRPr="00D80E2F">
        <w:rPr>
          <w:rFonts w:ascii="Times New Roman" w:hAnsi="Times New Roman" w:cs="Times New Roman"/>
          <w:i/>
          <w:sz w:val="28"/>
          <w:szCs w:val="28"/>
        </w:rPr>
        <w:t xml:space="preserve"> с прыжка и с разбегу:</w:t>
      </w:r>
    </w:p>
    <w:p w14:paraId="66548092" w14:textId="77777777" w:rsidR="00D80E2F" w:rsidRPr="00C64B52" w:rsidRDefault="00517A01" w:rsidP="00517A0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80E2F" w:rsidRPr="00C64B52">
        <w:rPr>
          <w:rFonts w:ascii="Times New Roman" w:hAnsi="Times New Roman" w:cs="Times New Roman"/>
          <w:sz w:val="28"/>
          <w:szCs w:val="28"/>
        </w:rPr>
        <w:t xml:space="preserve">делав с небольшого разбега вальсет, ученик прыгает вверх, оттолкнувшись левой ногой, слегка подняв плечи, откинув локти и прижав кисти к груди. Благодаря маховому движению правой ноги </w:t>
      </w:r>
      <w:r w:rsidR="001436B2" w:rsidRPr="00C64B52">
        <w:rPr>
          <w:rFonts w:ascii="Times New Roman" w:hAnsi="Times New Roman" w:cs="Times New Roman"/>
          <w:sz w:val="28"/>
          <w:szCs w:val="28"/>
        </w:rPr>
        <w:t>снизу-вверх</w:t>
      </w:r>
      <w:r w:rsidR="00D80E2F" w:rsidRPr="00C64B52">
        <w:rPr>
          <w:rFonts w:ascii="Times New Roman" w:hAnsi="Times New Roman" w:cs="Times New Roman"/>
          <w:sz w:val="28"/>
          <w:szCs w:val="28"/>
        </w:rPr>
        <w:t>, последовавшему при толчке, и резкому рывку грудью вниз ученик выходит в стойку вниз головой. Отрывая кисти рук от груди, ученик ставит выпрямленные руки на пол так, как они ставятся при испо</w:t>
      </w:r>
      <w:r w:rsidR="00D80E2F">
        <w:rPr>
          <w:rFonts w:ascii="Times New Roman" w:hAnsi="Times New Roman" w:cs="Times New Roman"/>
          <w:sz w:val="28"/>
          <w:szCs w:val="28"/>
        </w:rPr>
        <w:t>лнении арабского колеса в длину</w:t>
      </w:r>
      <w:r w:rsidR="00D80E2F" w:rsidRPr="00C64B52">
        <w:rPr>
          <w:rFonts w:ascii="Times New Roman" w:hAnsi="Times New Roman" w:cs="Times New Roman"/>
          <w:sz w:val="28"/>
          <w:szCs w:val="28"/>
        </w:rPr>
        <w:t>, только не одну за другой, а одновременно. С помощью полученной инерции от взмаха ногой и рывка грудью, прогибаясь в пояснице, ученик приходит на ноги.</w:t>
      </w:r>
    </w:p>
    <w:p w14:paraId="52D55781" w14:textId="77777777" w:rsidR="0048681A" w:rsidRPr="001C7584" w:rsidRDefault="001C7584" w:rsidP="00B011AC">
      <w:pPr>
        <w:pStyle w:val="ae"/>
        <w:numPr>
          <w:ilvl w:val="0"/>
          <w:numId w:val="18"/>
        </w:numPr>
        <w:spacing w:line="36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7584">
        <w:rPr>
          <w:rFonts w:ascii="Times New Roman" w:hAnsi="Times New Roman" w:cs="Times New Roman"/>
          <w:b/>
          <w:i/>
          <w:sz w:val="28"/>
          <w:szCs w:val="28"/>
        </w:rPr>
        <w:t>Фляк назад:</w:t>
      </w:r>
    </w:p>
    <w:p w14:paraId="5D8AC102" w14:textId="77777777" w:rsidR="001C7584" w:rsidRPr="001C7584" w:rsidRDefault="001C7584" w:rsidP="001C7584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C7584">
        <w:rPr>
          <w:rFonts w:ascii="Times New Roman" w:hAnsi="Times New Roman" w:cs="Times New Roman"/>
          <w:sz w:val="28"/>
          <w:szCs w:val="28"/>
        </w:rPr>
        <w:t xml:space="preserve">- «сваливание» тела назад одновременно с махом прямыми руками, опережающим движение головой назад. Голова остается слегка наклоненной на грудь вплоть до окончания маха руками. Полное разгибание тела совпадает с окончанием толчка ногами и сопровождается низким, стелющимся полетом в стойку на руках. Прогибаясь и одновременно наклоняя голову назад, </w:t>
      </w:r>
      <w:r>
        <w:rPr>
          <w:rFonts w:ascii="Times New Roman" w:hAnsi="Times New Roman" w:cs="Times New Roman"/>
          <w:sz w:val="28"/>
          <w:szCs w:val="28"/>
        </w:rPr>
        <w:t>жестко встретить</w:t>
      </w:r>
      <w:r w:rsidRPr="001C7584">
        <w:rPr>
          <w:rFonts w:ascii="Times New Roman" w:hAnsi="Times New Roman" w:cs="Times New Roman"/>
          <w:sz w:val="28"/>
          <w:szCs w:val="28"/>
        </w:rPr>
        <w:t xml:space="preserve"> опору прямыми руками; оттягиваясь при этом в плечах, </w:t>
      </w:r>
      <w:r>
        <w:rPr>
          <w:rFonts w:ascii="Times New Roman" w:hAnsi="Times New Roman" w:cs="Times New Roman"/>
          <w:sz w:val="28"/>
          <w:szCs w:val="28"/>
        </w:rPr>
        <w:t>следует</w:t>
      </w:r>
      <w:r w:rsidRPr="001C7584">
        <w:rPr>
          <w:rFonts w:ascii="Times New Roman" w:hAnsi="Times New Roman" w:cs="Times New Roman"/>
          <w:sz w:val="28"/>
          <w:szCs w:val="28"/>
        </w:rPr>
        <w:t xml:space="preserve"> «снятие курбета». Синхронизация оттягивания в плечах, заканчивающегося отталкиванием руками, и сг</w:t>
      </w:r>
      <w:r w:rsidR="00890A51">
        <w:rPr>
          <w:rFonts w:ascii="Times New Roman" w:hAnsi="Times New Roman" w:cs="Times New Roman"/>
          <w:sz w:val="28"/>
          <w:szCs w:val="28"/>
        </w:rPr>
        <w:t>ибания в тазобедренных суставах, з</w:t>
      </w:r>
      <w:r w:rsidRPr="001C7584">
        <w:rPr>
          <w:rFonts w:ascii="Times New Roman" w:hAnsi="Times New Roman" w:cs="Times New Roman"/>
          <w:sz w:val="28"/>
          <w:szCs w:val="28"/>
        </w:rPr>
        <w:t>авершение курбета сопровождается постановкой прямых ног примерно в зоне отталкивания руками с последующей амортизацией прихода и полным выпрямлением тела.</w:t>
      </w:r>
    </w:p>
    <w:p w14:paraId="2F1B5F11" w14:textId="77777777" w:rsidR="0048681A" w:rsidRDefault="0048681A" w:rsidP="005C36C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4116DA">
        <w:rPr>
          <w:rFonts w:ascii="Times New Roman" w:hAnsi="Times New Roman" w:cs="Times New Roman"/>
          <w:b/>
          <w:i/>
          <w:sz w:val="28"/>
          <w:szCs w:val="28"/>
        </w:rPr>
        <w:t>Револьтад</w:t>
      </w:r>
      <w:r w:rsidR="001C758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81AD3E3" w14:textId="77777777" w:rsidR="003117B0" w:rsidRDefault="00B670F6" w:rsidP="005C36C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670F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перенос одной ноги через другую в процессе прыжка с разворотом корпуса</w:t>
      </w:r>
      <w:r w:rsidR="00025945">
        <w:rPr>
          <w:rFonts w:ascii="Times New Roman" w:hAnsi="Times New Roman" w:cs="Times New Roman"/>
          <w:sz w:val="28"/>
          <w:szCs w:val="28"/>
        </w:rPr>
        <w:t xml:space="preserve"> на 180</w:t>
      </w:r>
      <w:r w:rsidR="0002594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025945">
        <w:rPr>
          <w:rFonts w:ascii="Times New Roman" w:hAnsi="Times New Roman" w:cs="Times New Roman"/>
          <w:sz w:val="28"/>
          <w:szCs w:val="28"/>
        </w:rPr>
        <w:t xml:space="preserve"> или 360</w:t>
      </w:r>
      <w:r w:rsidR="0002594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025945">
        <w:rPr>
          <w:rFonts w:ascii="Times New Roman" w:hAnsi="Times New Roman" w:cs="Times New Roman"/>
          <w:sz w:val="28"/>
          <w:szCs w:val="28"/>
        </w:rPr>
        <w:t>.</w:t>
      </w:r>
    </w:p>
    <w:p w14:paraId="483F7498" w14:textId="77777777" w:rsidR="005C36CF" w:rsidRPr="00811826" w:rsidRDefault="005C36CF" w:rsidP="005C36CF">
      <w:pPr>
        <w:pStyle w:val="ae"/>
        <w:numPr>
          <w:ilvl w:val="0"/>
          <w:numId w:val="19"/>
        </w:numPr>
        <w:spacing w:line="36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11826">
        <w:rPr>
          <w:rFonts w:ascii="Times New Roman" w:hAnsi="Times New Roman" w:cs="Times New Roman"/>
          <w:b/>
          <w:i/>
          <w:sz w:val="28"/>
          <w:szCs w:val="28"/>
        </w:rPr>
        <w:t>Заднее группированное сальто</w:t>
      </w:r>
    </w:p>
    <w:p w14:paraId="4568CFD9" w14:textId="77777777" w:rsidR="005C36CF" w:rsidRPr="00025945" w:rsidRDefault="005C36CF" w:rsidP="005C36CF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F345D" w:rsidRPr="00C64B52">
        <w:rPr>
          <w:rFonts w:ascii="Times New Roman" w:hAnsi="Times New Roman" w:cs="Times New Roman"/>
          <w:sz w:val="28"/>
          <w:szCs w:val="28"/>
        </w:rPr>
        <w:t>ученик,</w:t>
      </w:r>
      <w:r w:rsidRPr="00C64B52">
        <w:rPr>
          <w:rFonts w:ascii="Times New Roman" w:hAnsi="Times New Roman" w:cs="Times New Roman"/>
          <w:sz w:val="28"/>
          <w:szCs w:val="28"/>
        </w:rPr>
        <w:t xml:space="preserve"> слегка сгибая ноги в коленях, коротким резким толчком прыгает вверх; отрываясь от земли ученик выбрасывает руки </w:t>
      </w:r>
      <w:r w:rsidR="001436B2" w:rsidRPr="00C64B52">
        <w:rPr>
          <w:rFonts w:ascii="Times New Roman" w:hAnsi="Times New Roman" w:cs="Times New Roman"/>
          <w:sz w:val="28"/>
          <w:szCs w:val="28"/>
        </w:rPr>
        <w:t>снизу-вверх</w:t>
      </w:r>
      <w:r w:rsidRPr="00C64B52">
        <w:rPr>
          <w:rFonts w:ascii="Times New Roman" w:hAnsi="Times New Roman" w:cs="Times New Roman"/>
          <w:sz w:val="28"/>
          <w:szCs w:val="28"/>
        </w:rPr>
        <w:t xml:space="preserve"> перед собой для усиления взлета; взлетая, он разводит руки сверху в стороны вниз, подхватывает согнутые ноги около колен, группируется, а за</w:t>
      </w:r>
      <w:r>
        <w:rPr>
          <w:rFonts w:ascii="Times New Roman" w:hAnsi="Times New Roman" w:cs="Times New Roman"/>
          <w:sz w:val="28"/>
          <w:szCs w:val="28"/>
        </w:rPr>
        <w:t>тем распускает группировку (то есть</w:t>
      </w:r>
      <w:r w:rsidRPr="00C64B52">
        <w:rPr>
          <w:rFonts w:ascii="Times New Roman" w:hAnsi="Times New Roman" w:cs="Times New Roman"/>
          <w:sz w:val="28"/>
          <w:szCs w:val="28"/>
        </w:rPr>
        <w:t xml:space="preserve"> распускает ноги и выпрямляет их), встает на землю с поднятыми вверх руками.</w:t>
      </w:r>
    </w:p>
    <w:p w14:paraId="60FA8F7F" w14:textId="77777777" w:rsidR="0048681A" w:rsidRDefault="0048681A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75FE8E9" w14:textId="77777777" w:rsidR="0032727E" w:rsidRPr="0032727E" w:rsidRDefault="0032727E" w:rsidP="0032727E">
      <w:pPr>
        <w:suppressAutoHyphens w:val="0"/>
        <w:spacing w:after="163" w:line="259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32727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График промежуточной аттестации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32"/>
        <w:gridCol w:w="2983"/>
        <w:gridCol w:w="2950"/>
      </w:tblGrid>
      <w:tr w:rsidR="0032727E" w:rsidRPr="0032727E" w14:paraId="08C90A6C" w14:textId="77777777" w:rsidTr="00890ECA">
        <w:tc>
          <w:tcPr>
            <w:tcW w:w="2932" w:type="dxa"/>
            <w:vMerge w:val="restart"/>
          </w:tcPr>
          <w:p w14:paraId="0576EA18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Класс</w:t>
            </w:r>
          </w:p>
        </w:tc>
        <w:tc>
          <w:tcPr>
            <w:tcW w:w="5933" w:type="dxa"/>
            <w:gridSpan w:val="2"/>
          </w:tcPr>
          <w:p w14:paraId="3DFF5E14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Распределение по полугодиям</w:t>
            </w:r>
          </w:p>
        </w:tc>
      </w:tr>
      <w:tr w:rsidR="0032727E" w:rsidRPr="0032727E" w14:paraId="0CCF7976" w14:textId="77777777" w:rsidTr="00890ECA">
        <w:tc>
          <w:tcPr>
            <w:tcW w:w="2932" w:type="dxa"/>
            <w:vMerge/>
          </w:tcPr>
          <w:p w14:paraId="23A18CF4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2983" w:type="dxa"/>
          </w:tcPr>
          <w:p w14:paraId="07A93D91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1 полугодие</w:t>
            </w:r>
          </w:p>
        </w:tc>
        <w:tc>
          <w:tcPr>
            <w:tcW w:w="2950" w:type="dxa"/>
          </w:tcPr>
          <w:p w14:paraId="02AB9DC0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2 полугодие</w:t>
            </w:r>
          </w:p>
        </w:tc>
      </w:tr>
      <w:tr w:rsidR="0032727E" w:rsidRPr="0032727E" w14:paraId="1089132C" w14:textId="77777777" w:rsidTr="00890ECA">
        <w:tc>
          <w:tcPr>
            <w:tcW w:w="2932" w:type="dxa"/>
          </w:tcPr>
          <w:p w14:paraId="0E736BE1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2 класс</w:t>
            </w:r>
          </w:p>
        </w:tc>
        <w:tc>
          <w:tcPr>
            <w:tcW w:w="2983" w:type="dxa"/>
          </w:tcPr>
          <w:p w14:paraId="7CFE5032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43578B55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39A2573E" w14:textId="77777777" w:rsidTr="00890ECA">
        <w:tc>
          <w:tcPr>
            <w:tcW w:w="2932" w:type="dxa"/>
          </w:tcPr>
          <w:p w14:paraId="75B149E9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3 класс</w:t>
            </w:r>
          </w:p>
        </w:tc>
        <w:tc>
          <w:tcPr>
            <w:tcW w:w="2983" w:type="dxa"/>
          </w:tcPr>
          <w:p w14:paraId="2D6D6210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5857C160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5F9C6AEC" w14:textId="77777777" w:rsidTr="00890ECA">
        <w:tc>
          <w:tcPr>
            <w:tcW w:w="2932" w:type="dxa"/>
          </w:tcPr>
          <w:p w14:paraId="23F9B76C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4 класс</w:t>
            </w:r>
          </w:p>
        </w:tc>
        <w:tc>
          <w:tcPr>
            <w:tcW w:w="2983" w:type="dxa"/>
          </w:tcPr>
          <w:p w14:paraId="3DFE722A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656E9D7B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5E7CF92F" w14:textId="77777777" w:rsidTr="00890ECA">
        <w:tc>
          <w:tcPr>
            <w:tcW w:w="2932" w:type="dxa"/>
          </w:tcPr>
          <w:p w14:paraId="0EBEC783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5 класс</w:t>
            </w:r>
          </w:p>
        </w:tc>
        <w:tc>
          <w:tcPr>
            <w:tcW w:w="2983" w:type="dxa"/>
          </w:tcPr>
          <w:p w14:paraId="47F8B605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2B6BB7F5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48BD6729" w14:textId="77777777" w:rsidTr="00890ECA">
        <w:tc>
          <w:tcPr>
            <w:tcW w:w="2932" w:type="dxa"/>
          </w:tcPr>
          <w:p w14:paraId="7B706F57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6 класс</w:t>
            </w:r>
          </w:p>
        </w:tc>
        <w:tc>
          <w:tcPr>
            <w:tcW w:w="2983" w:type="dxa"/>
          </w:tcPr>
          <w:p w14:paraId="236C52B2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0DAD3455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7069F39B" w14:textId="77777777" w:rsidTr="00890ECA">
        <w:tc>
          <w:tcPr>
            <w:tcW w:w="2932" w:type="dxa"/>
          </w:tcPr>
          <w:p w14:paraId="252B7846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7 класс</w:t>
            </w:r>
          </w:p>
        </w:tc>
        <w:tc>
          <w:tcPr>
            <w:tcW w:w="2983" w:type="dxa"/>
          </w:tcPr>
          <w:p w14:paraId="0FB1C9E2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329A9C46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164852CE" w14:textId="77777777" w:rsidTr="00890ECA">
        <w:tc>
          <w:tcPr>
            <w:tcW w:w="2932" w:type="dxa"/>
          </w:tcPr>
          <w:p w14:paraId="2BB37AC5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8 класс</w:t>
            </w:r>
          </w:p>
        </w:tc>
        <w:tc>
          <w:tcPr>
            <w:tcW w:w="2983" w:type="dxa"/>
          </w:tcPr>
          <w:p w14:paraId="1F799BFA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17619971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  <w:tr w:rsidR="0032727E" w:rsidRPr="0032727E" w14:paraId="28B60F1A" w14:textId="77777777" w:rsidTr="00890ECA">
        <w:tc>
          <w:tcPr>
            <w:tcW w:w="2932" w:type="dxa"/>
          </w:tcPr>
          <w:p w14:paraId="6F9D58A3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9 класс</w:t>
            </w:r>
          </w:p>
        </w:tc>
        <w:tc>
          <w:tcPr>
            <w:tcW w:w="2983" w:type="dxa"/>
          </w:tcPr>
          <w:p w14:paraId="025E6113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Контрольный урок</w:t>
            </w:r>
          </w:p>
        </w:tc>
        <w:tc>
          <w:tcPr>
            <w:tcW w:w="2950" w:type="dxa"/>
          </w:tcPr>
          <w:p w14:paraId="79BED31E" w14:textId="77777777" w:rsidR="0032727E" w:rsidRPr="0032727E" w:rsidRDefault="0032727E" w:rsidP="0032727E">
            <w:pPr>
              <w:suppressAutoHyphens w:val="0"/>
              <w:spacing w:after="155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3272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  <w:t>Зачет (экзамен)</w:t>
            </w:r>
          </w:p>
        </w:tc>
      </w:tr>
    </w:tbl>
    <w:p w14:paraId="6B6E23E5" w14:textId="77777777" w:rsidR="0032727E" w:rsidRPr="00A1151C" w:rsidRDefault="0032727E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B640505" w14:textId="77777777" w:rsidR="00A1151C" w:rsidRPr="00A1151C" w:rsidRDefault="00A1151C">
      <w:pPr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7218255" w14:textId="77777777" w:rsidR="0048681A" w:rsidRPr="00C64B52" w:rsidRDefault="0048681A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A"/>
        </w:rPr>
      </w:pPr>
      <w:bookmarkStart w:id="1" w:name="_Toc307513559"/>
      <w:r w:rsidRPr="00C64B52">
        <w:rPr>
          <w:rFonts w:ascii="Times New Roman" w:hAnsi="Times New Roman" w:cs="Times New Roman"/>
          <w:color w:val="00000A"/>
          <w:lang w:val="en-US"/>
        </w:rPr>
        <w:t>III</w:t>
      </w:r>
      <w:r w:rsidR="00ED5A28">
        <w:rPr>
          <w:rFonts w:ascii="Times New Roman" w:hAnsi="Times New Roman" w:cs="Times New Roman"/>
          <w:color w:val="00000A"/>
        </w:rPr>
        <w:t>.</w:t>
      </w:r>
      <w:r w:rsidRPr="00C64B52">
        <w:rPr>
          <w:rFonts w:ascii="Times New Roman" w:hAnsi="Times New Roman" w:cs="Times New Roman"/>
          <w:color w:val="00000A"/>
        </w:rPr>
        <w:tab/>
        <w:t xml:space="preserve"> Требования к </w:t>
      </w:r>
      <w:bookmarkEnd w:id="1"/>
      <w:r w:rsidRPr="00C64B52">
        <w:rPr>
          <w:rFonts w:ascii="Times New Roman" w:hAnsi="Times New Roman" w:cs="Times New Roman"/>
          <w:color w:val="00000A"/>
        </w:rPr>
        <w:t>уровню подготовки обучающихся</w:t>
      </w:r>
    </w:p>
    <w:p w14:paraId="6B91D7E9" w14:textId="77777777" w:rsidR="0048681A" w:rsidRDefault="0048681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Результатом освоения программы является приобретение обучающимися следующих знаний, умений и навыков в области акробатики:</w:t>
      </w:r>
    </w:p>
    <w:p w14:paraId="5514E819" w14:textId="77777777" w:rsidR="00004E89" w:rsidRDefault="00004E89" w:rsidP="00004E89">
      <w:pPr>
        <w:pStyle w:val="a7"/>
        <w:spacing w:before="0" w:after="0" w:line="336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- с</w:t>
      </w:r>
      <w:r w:rsidRPr="00F62EAB">
        <w:rPr>
          <w:szCs w:val="28"/>
          <w:lang w:val="ru-RU"/>
        </w:rPr>
        <w:t>формирован</w:t>
      </w:r>
      <w:r>
        <w:rPr>
          <w:szCs w:val="28"/>
          <w:lang w:val="ru-RU"/>
        </w:rPr>
        <w:t>ный</w:t>
      </w:r>
      <w:r w:rsidRPr="00F62EAB">
        <w:rPr>
          <w:szCs w:val="28"/>
          <w:lang w:val="ru-RU"/>
        </w:rPr>
        <w:t xml:space="preserve"> комплекс исполнительских </w:t>
      </w:r>
      <w:r>
        <w:rPr>
          <w:szCs w:val="28"/>
          <w:lang w:val="ru-RU"/>
        </w:rPr>
        <w:t xml:space="preserve">знаний, умений и навыков, </w:t>
      </w:r>
      <w:r w:rsidRPr="00F62EAB">
        <w:rPr>
          <w:szCs w:val="28"/>
          <w:lang w:val="ru-RU"/>
        </w:rPr>
        <w:t>позвол</w:t>
      </w:r>
      <w:r>
        <w:rPr>
          <w:szCs w:val="28"/>
          <w:lang w:val="ru-RU"/>
        </w:rPr>
        <w:t>яющий</w:t>
      </w:r>
      <w:r w:rsidRPr="00F62EAB">
        <w:rPr>
          <w:szCs w:val="28"/>
        </w:rPr>
        <w:t> </w:t>
      </w:r>
      <w:r w:rsidRPr="00F62EAB">
        <w:rPr>
          <w:szCs w:val="28"/>
          <w:lang w:val="ru-RU"/>
        </w:rPr>
        <w:t>использовать</w:t>
      </w:r>
      <w:r>
        <w:rPr>
          <w:szCs w:val="28"/>
          <w:lang w:val="ru-RU"/>
        </w:rPr>
        <w:t xml:space="preserve"> основные элементы акроб</w:t>
      </w:r>
      <w:r w:rsidR="004C7FBF">
        <w:rPr>
          <w:szCs w:val="28"/>
          <w:lang w:val="ru-RU"/>
        </w:rPr>
        <w:t xml:space="preserve">атики (прыжки, </w:t>
      </w:r>
      <w:r w:rsidR="001436B2">
        <w:rPr>
          <w:szCs w:val="28"/>
          <w:lang w:val="ru-RU"/>
        </w:rPr>
        <w:t>кувырки</w:t>
      </w:r>
      <w:r w:rsidR="004C7FBF">
        <w:rPr>
          <w:szCs w:val="28"/>
          <w:lang w:val="ru-RU"/>
        </w:rPr>
        <w:t>,</w:t>
      </w:r>
      <w:r>
        <w:rPr>
          <w:szCs w:val="28"/>
          <w:lang w:val="ru-RU"/>
        </w:rPr>
        <w:t xml:space="preserve"> произвольны</w:t>
      </w:r>
      <w:r w:rsidR="008A0E9C">
        <w:rPr>
          <w:szCs w:val="28"/>
          <w:lang w:val="ru-RU"/>
        </w:rPr>
        <w:t xml:space="preserve">е прыжки, темповые упражнения) </w:t>
      </w:r>
      <w:r w:rsidRPr="00F62EAB">
        <w:rPr>
          <w:szCs w:val="28"/>
          <w:lang w:val="ru-RU"/>
        </w:rPr>
        <w:t>д</w:t>
      </w:r>
      <w:r w:rsidR="004D4CE8">
        <w:rPr>
          <w:szCs w:val="28"/>
          <w:lang w:val="ru-RU"/>
        </w:rPr>
        <w:t xml:space="preserve">ля </w:t>
      </w:r>
      <w:r>
        <w:rPr>
          <w:szCs w:val="28"/>
          <w:lang w:val="ru-RU"/>
        </w:rPr>
        <w:t>подготовки и создания сольного или группового номера;</w:t>
      </w:r>
    </w:p>
    <w:p w14:paraId="1E18FB00" w14:textId="77777777" w:rsidR="00004E89" w:rsidRPr="00004E89" w:rsidRDefault="00004E89" w:rsidP="00004E89">
      <w:pPr>
        <w:widowControl w:val="0"/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4E89">
        <w:rPr>
          <w:rFonts w:ascii="Times New Roman" w:hAnsi="Times New Roman" w:cs="Times New Roman"/>
          <w:sz w:val="28"/>
          <w:szCs w:val="28"/>
        </w:rPr>
        <w:t>знание жанрового разнообразия в акробатике:</w:t>
      </w:r>
      <w:r w:rsidR="004C7FBF">
        <w:rPr>
          <w:rFonts w:ascii="Times New Roman" w:hAnsi="Times New Roman" w:cs="Times New Roman"/>
          <w:sz w:val="28"/>
          <w:szCs w:val="28"/>
        </w:rPr>
        <w:t xml:space="preserve"> партерной, плечевой, </w:t>
      </w:r>
      <w:r w:rsidRPr="00004E89">
        <w:rPr>
          <w:rFonts w:ascii="Times New Roman" w:hAnsi="Times New Roman" w:cs="Times New Roman"/>
          <w:sz w:val="28"/>
          <w:szCs w:val="28"/>
        </w:rPr>
        <w:t>прыжковой, силовой и др.;</w:t>
      </w:r>
    </w:p>
    <w:p w14:paraId="3F61E267" w14:textId="77777777" w:rsidR="00004E89" w:rsidRPr="00004E89" w:rsidRDefault="00004E89" w:rsidP="00004E89">
      <w:pPr>
        <w:widowControl w:val="0"/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4E89">
        <w:rPr>
          <w:rFonts w:ascii="Times New Roman" w:hAnsi="Times New Roman" w:cs="Times New Roman"/>
          <w:sz w:val="28"/>
          <w:szCs w:val="28"/>
        </w:rPr>
        <w:t>знание профессиональной терминологии;</w:t>
      </w:r>
    </w:p>
    <w:p w14:paraId="29375420" w14:textId="77777777" w:rsidR="00004E89" w:rsidRPr="00004E89" w:rsidRDefault="00004E89" w:rsidP="00004E89">
      <w:pPr>
        <w:widowControl w:val="0"/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04E89">
        <w:rPr>
          <w:rFonts w:ascii="Times New Roman" w:hAnsi="Times New Roman" w:cs="Times New Roman"/>
          <w:sz w:val="28"/>
          <w:szCs w:val="28"/>
        </w:rPr>
        <w:t>навыки техники безопасной работы (пассировки);</w:t>
      </w:r>
    </w:p>
    <w:p w14:paraId="4AA306C6" w14:textId="77777777" w:rsidR="00004E89" w:rsidRPr="00004E89" w:rsidRDefault="00004E89" w:rsidP="00004E89">
      <w:pPr>
        <w:pStyle w:val="a7"/>
        <w:spacing w:before="0" w:after="0" w:line="336" w:lineRule="auto"/>
        <w:jc w:val="both"/>
        <w:rPr>
          <w:szCs w:val="28"/>
          <w:u w:val="single"/>
          <w:lang w:val="ru-RU"/>
        </w:rPr>
      </w:pPr>
      <w:r w:rsidRPr="00C94F9E">
        <w:rPr>
          <w:lang w:val="ru-RU"/>
        </w:rPr>
        <w:lastRenderedPageBreak/>
        <w:tab/>
      </w:r>
      <w:r>
        <w:rPr>
          <w:lang w:val="ru-RU"/>
        </w:rPr>
        <w:t xml:space="preserve">- навыки </w:t>
      </w:r>
      <w:r w:rsidRPr="002F768D">
        <w:rPr>
          <w:lang w:val="ru-RU"/>
        </w:rPr>
        <w:t>репетиционно-концертной работы в качестве солиста</w:t>
      </w:r>
      <w:r w:rsidR="004C7FBF">
        <w:rPr>
          <w:lang w:val="ru-RU"/>
        </w:rPr>
        <w:t xml:space="preserve"> или участника хореографического номера</w:t>
      </w:r>
      <w:r>
        <w:rPr>
          <w:lang w:val="ru-RU"/>
        </w:rPr>
        <w:t>.</w:t>
      </w:r>
    </w:p>
    <w:p w14:paraId="6B47A7C7" w14:textId="77777777" w:rsidR="0084493A" w:rsidRPr="00C64B52" w:rsidRDefault="0084493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- знание </w:t>
      </w:r>
      <w:r w:rsidR="00004E89">
        <w:rPr>
          <w:rFonts w:ascii="Times New Roman" w:hAnsi="Times New Roman" w:cs="Times New Roman"/>
          <w:sz w:val="28"/>
          <w:szCs w:val="28"/>
        </w:rPr>
        <w:t>необходимых навыков в страховке.</w:t>
      </w:r>
    </w:p>
    <w:p w14:paraId="36FC72EE" w14:textId="77777777" w:rsidR="0048681A" w:rsidRPr="00A1151C" w:rsidRDefault="0048681A">
      <w:pPr>
        <w:spacing w:line="360" w:lineRule="auto"/>
        <w:jc w:val="both"/>
        <w:rPr>
          <w:rFonts w:ascii="Times New Roman" w:hAnsi="Times New Roman" w:cs="Times New Roman"/>
          <w:b/>
          <w:color w:val="00B050"/>
          <w:sz w:val="16"/>
          <w:szCs w:val="16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14:paraId="0DD1F532" w14:textId="77777777" w:rsidR="0048681A" w:rsidRPr="00C64B52" w:rsidRDefault="0048681A" w:rsidP="00A06268">
      <w:pPr>
        <w:spacing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</w:rPr>
        <w:t>IV</w:t>
      </w:r>
      <w:r w:rsidR="00ED5A28"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64B52">
        <w:rPr>
          <w:rFonts w:ascii="Times New Roman" w:hAnsi="Times New Roman" w:cs="Times New Roman"/>
          <w:b/>
          <w:sz w:val="28"/>
          <w:szCs w:val="28"/>
        </w:rPr>
        <w:t>Формы и методы контроля, система оценок</w:t>
      </w:r>
    </w:p>
    <w:p w14:paraId="4AB845BF" w14:textId="77777777" w:rsidR="0048681A" w:rsidRPr="00ED5A28" w:rsidRDefault="0048681A" w:rsidP="00A06268">
      <w:pPr>
        <w:pStyle w:val="15"/>
        <w:spacing w:line="360" w:lineRule="auto"/>
        <w:ind w:left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D5A28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</w:t>
      </w:r>
    </w:p>
    <w:p w14:paraId="1A588E46" w14:textId="77777777" w:rsidR="0048681A" w:rsidRPr="00C64B52" w:rsidRDefault="0048681A" w:rsidP="00E33B36">
      <w:pPr>
        <w:pStyle w:val="Body1"/>
        <w:spacing w:line="360" w:lineRule="auto"/>
        <w:ind w:firstLine="720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Оценка качества реализации учебного предмета "Акробатика" включает в себя </w:t>
      </w:r>
      <w:r w:rsidR="00E33B36"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текущий контроль успеваемости, </w:t>
      </w: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промежу</w:t>
      </w:r>
      <w:r w:rsidR="00E33B36"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точную аттестацию об</w:t>
      </w:r>
      <w:r w:rsidR="00ED5A28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учающегося</w:t>
      </w:r>
      <w:r w:rsidR="00E91E7D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 и итоговый контроль</w:t>
      </w:r>
      <w:r w:rsidR="00E33B36"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.</w:t>
      </w:r>
    </w:p>
    <w:p w14:paraId="5256DDC2" w14:textId="77777777" w:rsidR="0048681A" w:rsidRPr="00C64B52" w:rsidRDefault="0048681A">
      <w:pPr>
        <w:pStyle w:val="Body1"/>
        <w:spacing w:line="360" w:lineRule="auto"/>
        <w:ind w:firstLine="720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В качестве средств текущего контроля успеваемости могут использо</w:t>
      </w:r>
      <w:r w:rsidR="00ED5A28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ваться </w:t>
      </w:r>
      <w:r w:rsidR="00E91E7D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оценка за</w:t>
      </w:r>
      <w:r w:rsidR="00E33B36"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 xml:space="preserve"> участие в концертах и фестивалях</w:t>
      </w:r>
      <w:r w:rsidR="00ED5A28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, формами контроля также являются контрольные уроки и творческие просмотры</w:t>
      </w:r>
      <w:r w:rsidR="00E33B36"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.</w:t>
      </w:r>
    </w:p>
    <w:p w14:paraId="69863C82" w14:textId="77777777" w:rsidR="0048681A" w:rsidRPr="00C64B52" w:rsidRDefault="0048681A">
      <w:pPr>
        <w:pStyle w:val="Body1"/>
        <w:spacing w:line="360" w:lineRule="auto"/>
        <w:ind w:firstLine="720"/>
        <w:jc w:val="both"/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</w:pPr>
      <w:r w:rsidRPr="00C64B52">
        <w:rPr>
          <w:rFonts w:ascii="Times New Roman" w:eastAsia="Helvetica" w:hAnsi="Times New Roman" w:cs="Times New Roman"/>
          <w:color w:val="auto"/>
          <w:sz w:val="28"/>
          <w:szCs w:val="28"/>
          <w:lang w:val="ru-RU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14:paraId="5DCC29AE" w14:textId="77777777" w:rsidR="004C7FBF" w:rsidRDefault="004C7FBF" w:rsidP="00040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eastAsia="Helvetica" w:hAnsi="Times New Roman" w:cs="Times New Roman"/>
          <w:sz w:val="28"/>
          <w:szCs w:val="28"/>
        </w:rPr>
      </w:pPr>
    </w:p>
    <w:p w14:paraId="7C67EBF9" w14:textId="77777777" w:rsidR="004C7FBF" w:rsidRDefault="004C7FBF" w:rsidP="00040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eastAsia="Helvetica" w:hAnsi="Times New Roman" w:cs="Times New Roman"/>
          <w:sz w:val="28"/>
          <w:szCs w:val="28"/>
        </w:rPr>
      </w:pPr>
    </w:p>
    <w:p w14:paraId="39D4A1A6" w14:textId="77777777" w:rsidR="00040C0E" w:rsidRPr="00040C0E" w:rsidRDefault="00040C0E" w:rsidP="00040C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C0E">
        <w:rPr>
          <w:rFonts w:ascii="Times New Roman" w:hAnsi="Times New Roman" w:cs="Times New Roman"/>
          <w:sz w:val="28"/>
          <w:szCs w:val="28"/>
        </w:rPr>
        <w:t>Итоговая аттест</w:t>
      </w:r>
      <w:r w:rsidR="004C7FBF">
        <w:rPr>
          <w:rFonts w:ascii="Times New Roman" w:hAnsi="Times New Roman" w:cs="Times New Roman"/>
          <w:sz w:val="28"/>
          <w:szCs w:val="28"/>
        </w:rPr>
        <w:t>ация проводится в форме открытого урока</w:t>
      </w:r>
      <w:r w:rsidR="00046A90">
        <w:rPr>
          <w:rFonts w:ascii="Times New Roman" w:hAnsi="Times New Roman" w:cs="Times New Roman"/>
          <w:sz w:val="28"/>
          <w:szCs w:val="28"/>
        </w:rPr>
        <w:t>.</w:t>
      </w:r>
      <w:r w:rsidRPr="00040C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4A3040" w14:textId="77777777" w:rsidR="00040C0E" w:rsidRPr="00040C0E" w:rsidRDefault="00040C0E" w:rsidP="00040C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0E">
        <w:rPr>
          <w:rFonts w:ascii="Times New Roman" w:hAnsi="Times New Roman" w:cs="Times New Roman"/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требованиями.</w:t>
      </w:r>
    </w:p>
    <w:p w14:paraId="1229E404" w14:textId="77777777" w:rsidR="0048681A" w:rsidRPr="00C64B52" w:rsidRDefault="0048681A" w:rsidP="00A1151C">
      <w:pPr>
        <w:pStyle w:val="16"/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</w:p>
    <w:p w14:paraId="6C1D1BFB" w14:textId="77777777" w:rsidR="0048681A" w:rsidRDefault="0048681A" w:rsidP="0085228C">
      <w:pPr>
        <w:pStyle w:val="16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color w:val="auto"/>
          <w:sz w:val="28"/>
          <w:szCs w:val="28"/>
        </w:rPr>
        <w:t xml:space="preserve">По окончании курса обучения </w:t>
      </w:r>
      <w:r w:rsidR="00952B33">
        <w:rPr>
          <w:rFonts w:ascii="Times New Roman" w:hAnsi="Times New Roman" w:cs="Times New Roman"/>
          <w:color w:val="auto"/>
          <w:sz w:val="28"/>
          <w:szCs w:val="28"/>
        </w:rPr>
        <w:t xml:space="preserve">или его определенного этапа </w:t>
      </w:r>
      <w:r w:rsidRPr="00C64B52">
        <w:rPr>
          <w:rFonts w:ascii="Times New Roman" w:hAnsi="Times New Roman" w:cs="Times New Roman"/>
          <w:color w:val="auto"/>
          <w:sz w:val="28"/>
          <w:szCs w:val="28"/>
        </w:rPr>
        <w:t>на зачете или экзамене выставляет</w:t>
      </w:r>
      <w:r w:rsidR="0085228C" w:rsidRPr="00C64B52">
        <w:rPr>
          <w:rFonts w:ascii="Times New Roman" w:hAnsi="Times New Roman" w:cs="Times New Roman"/>
          <w:color w:val="auto"/>
          <w:sz w:val="28"/>
          <w:szCs w:val="28"/>
        </w:rPr>
        <w:t>ся оценка по пятибалльной шкале:</w:t>
      </w:r>
    </w:p>
    <w:p w14:paraId="33C764AB" w14:textId="77777777" w:rsidR="0048681A" w:rsidRPr="00C64B52" w:rsidRDefault="0048681A">
      <w:pPr>
        <w:pStyle w:val="Body1"/>
        <w:ind w:left="7920"/>
        <w:rPr>
          <w:rFonts w:ascii="Times New Roman" w:eastAsia="Helvetica" w:hAnsi="Times New Roman" w:cs="Times New Roman"/>
          <w:b/>
          <w:i/>
          <w:color w:val="auto"/>
          <w:sz w:val="28"/>
          <w:szCs w:val="28"/>
          <w:lang w:val="ru-RU"/>
        </w:rPr>
      </w:pPr>
      <w:r w:rsidRPr="00C64B52">
        <w:rPr>
          <w:rFonts w:ascii="Times New Roman" w:eastAsia="Helvetica" w:hAnsi="Times New Roman" w:cs="Times New Roman"/>
          <w:b/>
          <w:i/>
          <w:color w:val="auto"/>
          <w:sz w:val="28"/>
          <w:szCs w:val="28"/>
          <w:lang w:val="ru-RU"/>
        </w:rPr>
        <w:t>Таблица 10</w:t>
      </w: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3369"/>
        <w:gridCol w:w="6352"/>
      </w:tblGrid>
      <w:tr w:rsidR="0048681A" w:rsidRPr="00C64B52" w14:paraId="4BA46CA6" w14:textId="77777777" w:rsidTr="00263FC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DD0F6" w14:textId="77777777" w:rsidR="0048681A" w:rsidRPr="00C64B52" w:rsidRDefault="0048681A">
            <w:pPr>
              <w:pStyle w:val="16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22DE" w14:textId="77777777" w:rsidR="0048681A" w:rsidRPr="00C64B52" w:rsidRDefault="0048681A">
            <w:pPr>
              <w:pStyle w:val="16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48681A" w:rsidRPr="00C64B52" w14:paraId="7072BE14" w14:textId="77777777" w:rsidTr="00263FCC">
        <w:trPr>
          <w:trHeight w:val="79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F983" w14:textId="77777777" w:rsidR="0048681A" w:rsidRPr="00C64B52" w:rsidRDefault="0048681A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9154B" w14:textId="77777777" w:rsidR="0048681A" w:rsidRPr="00C64B52" w:rsidRDefault="00E33B36" w:rsidP="00A1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технически качественное владение акробатическими элементами;</w:t>
            </w:r>
          </w:p>
        </w:tc>
      </w:tr>
      <w:tr w:rsidR="0048681A" w:rsidRPr="00C64B52" w14:paraId="60805E16" w14:textId="77777777" w:rsidTr="00263FC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2EB64" w14:textId="77777777" w:rsidR="0048681A" w:rsidRPr="00C64B52" w:rsidRDefault="0048681A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D4B59" w14:textId="77777777" w:rsidR="0048681A" w:rsidRPr="00C64B52" w:rsidRDefault="00E33B36" w:rsidP="00A1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технически качественное владение акробатическими элементами с небольшими недочетами;</w:t>
            </w:r>
          </w:p>
        </w:tc>
      </w:tr>
      <w:tr w:rsidR="0048681A" w:rsidRPr="00C64B52" w14:paraId="50D6593A" w14:textId="77777777" w:rsidTr="00263FCC">
        <w:trPr>
          <w:trHeight w:val="114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65A25" w14:textId="77777777" w:rsidR="0048681A" w:rsidRPr="00C64B52" w:rsidRDefault="0048681A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D035A" w14:textId="77777777" w:rsidR="0048681A" w:rsidRPr="00C64B52" w:rsidRDefault="00E33B36" w:rsidP="00A1151C">
            <w:pPr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исполнение с большим количеством недочетов, слабая физическая подгот</w:t>
            </w:r>
            <w:r w:rsidR="003A4BCE">
              <w:rPr>
                <w:rFonts w:ascii="Times New Roman" w:hAnsi="Times New Roman" w:cs="Times New Roman"/>
                <w:sz w:val="28"/>
                <w:szCs w:val="28"/>
              </w:rPr>
              <w:t>овка, плохая растяжка, гибкость, недостаточная сила мышц;</w:t>
            </w:r>
          </w:p>
        </w:tc>
      </w:tr>
      <w:tr w:rsidR="0048681A" w:rsidRPr="00C64B52" w14:paraId="26128054" w14:textId="77777777" w:rsidTr="00263FC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9F57D" w14:textId="77777777" w:rsidR="0048681A" w:rsidRPr="00C64B52" w:rsidRDefault="0048681A" w:rsidP="00263FCC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2 («</w:t>
            </w:r>
            <w:r w:rsidR="00263FCC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неудовлетворительно»)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B9A12" w14:textId="77777777" w:rsidR="0048681A" w:rsidRPr="00C64B52" w:rsidRDefault="0085228C" w:rsidP="00A1151C">
            <w:pPr>
              <w:ind w:firstLine="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>комплекс недостатков вследствие</w:t>
            </w:r>
            <w:r w:rsidR="00952B33">
              <w:rPr>
                <w:rFonts w:ascii="Times New Roman" w:hAnsi="Times New Roman" w:cs="Times New Roman"/>
                <w:sz w:val="28"/>
                <w:szCs w:val="28"/>
              </w:rPr>
              <w:t xml:space="preserve"> плохой посещаемости, нежелания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трудиться</w:t>
            </w:r>
            <w:r w:rsidR="00952B33">
              <w:rPr>
                <w:rFonts w:ascii="Times New Roman" w:hAnsi="Times New Roman" w:cs="Times New Roman"/>
                <w:sz w:val="28"/>
                <w:szCs w:val="28"/>
              </w:rPr>
              <w:t>, при этом</w:t>
            </w:r>
            <w:r w:rsidRPr="00C64B52">
              <w:rPr>
                <w:rFonts w:ascii="Times New Roman" w:hAnsi="Times New Roman" w:cs="Times New Roman"/>
                <w:sz w:val="28"/>
                <w:szCs w:val="28"/>
              </w:rPr>
              <w:t xml:space="preserve"> – отсутствие  силы, г</w:t>
            </w:r>
            <w:r w:rsidR="00952B33">
              <w:rPr>
                <w:rFonts w:ascii="Times New Roman" w:hAnsi="Times New Roman" w:cs="Times New Roman"/>
                <w:sz w:val="28"/>
                <w:szCs w:val="28"/>
              </w:rPr>
              <w:t>ибкости, ловкости,  координации;</w:t>
            </w:r>
          </w:p>
        </w:tc>
      </w:tr>
      <w:tr w:rsidR="0048681A" w:rsidRPr="00C64B52" w14:paraId="12F8A0C5" w14:textId="77777777" w:rsidTr="00263FC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1DD8D" w14:textId="77777777" w:rsidR="0048681A" w:rsidRPr="00C64B52" w:rsidRDefault="0048681A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C64B52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D2531" w14:textId="77777777" w:rsidR="0048681A" w:rsidRPr="00C64B52" w:rsidRDefault="0048681A">
            <w:pPr>
              <w:pStyle w:val="Body1"/>
              <w:spacing w:line="360" w:lineRule="auto"/>
              <w:rPr>
                <w:rFonts w:ascii="Times New Roman" w:eastAsia="Helvetica" w:hAnsi="Times New Roman" w:cs="Times New Roman"/>
                <w:color w:val="auto"/>
                <w:sz w:val="28"/>
                <w:szCs w:val="28"/>
                <w:lang w:val="ru-RU"/>
              </w:rPr>
            </w:pPr>
            <w:r w:rsidRPr="00C64B52">
              <w:rPr>
                <w:rFonts w:ascii="Times New Roman" w:eastAsia="Helvetica" w:hAnsi="Times New Roman" w:cs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673C627B" w14:textId="77777777" w:rsidR="0048681A" w:rsidRPr="00C64B52" w:rsidRDefault="0048681A" w:rsidP="00A1151C">
      <w:pPr>
        <w:spacing w:line="36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129AFC60" w14:textId="77777777" w:rsidR="0048681A" w:rsidRPr="00C64B52" w:rsidRDefault="00952B33" w:rsidP="00A1151C">
      <w:pPr>
        <w:pStyle w:val="16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color w:val="auto"/>
          <w:sz w:val="28"/>
          <w:szCs w:val="28"/>
        </w:rPr>
        <w:tab/>
        <w:t>МЕТОДИЧЕСКОЕ ОБЕСПЕЧЕНИЕ УЧЕБНОГО ПРОЦЕССА</w:t>
      </w:r>
    </w:p>
    <w:p w14:paraId="5ED0B3BC" w14:textId="77777777" w:rsidR="0048681A" w:rsidRPr="00C64B52" w:rsidRDefault="0048681A" w:rsidP="00A1151C">
      <w:pPr>
        <w:pStyle w:val="Body1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/>
          <w:i/>
          <w:color w:val="auto"/>
          <w:sz w:val="28"/>
          <w:szCs w:val="28"/>
          <w:lang w:val="ru-RU"/>
        </w:rPr>
      </w:pP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078C0A5E" w14:textId="77777777" w:rsidR="0048681A" w:rsidRPr="00C64B52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Необходимо следить, чтобы не было травм по причинам:</w:t>
      </w:r>
    </w:p>
    <w:p w14:paraId="22766E2D" w14:textId="77777777" w:rsidR="0048681A" w:rsidRPr="00C64B52" w:rsidRDefault="0048681A" w:rsidP="00952B33">
      <w:pPr>
        <w:pStyle w:val="1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несерьезного подхода к тренажу со стороны обучающихся;</w:t>
      </w:r>
    </w:p>
    <w:p w14:paraId="346D6667" w14:textId="77777777" w:rsidR="0048681A" w:rsidRPr="00C64B52" w:rsidRDefault="0048681A" w:rsidP="00952B33">
      <w:pPr>
        <w:pStyle w:val="1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недопонимания цели того или иного упражнения и непонимания как исполнить то или иное упражнение;</w:t>
      </w:r>
    </w:p>
    <w:p w14:paraId="63FE3DC8" w14:textId="77777777" w:rsidR="0048681A" w:rsidRPr="00C64B52" w:rsidRDefault="0048681A" w:rsidP="00952B33">
      <w:pPr>
        <w:pStyle w:val="1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физической неподготовленности для исполнения того или иного упражнения;</w:t>
      </w:r>
    </w:p>
    <w:p w14:paraId="2B94FC9F" w14:textId="77777777" w:rsidR="0048681A" w:rsidRPr="00952B33" w:rsidRDefault="0048681A" w:rsidP="00952B33">
      <w:pPr>
        <w:pStyle w:val="15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ненужного лихачества, «куража» при исполнении того или иного упражнения, полностью еще неосвоенного.</w:t>
      </w:r>
    </w:p>
    <w:p w14:paraId="0DAC26DF" w14:textId="77777777" w:rsidR="0048681A" w:rsidRPr="00C64B52" w:rsidRDefault="00952B3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исправления ошибок обучающим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ся </w:t>
      </w:r>
      <w:r w:rsidR="00C6060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48681A" w:rsidRPr="00C64B52">
        <w:rPr>
          <w:rFonts w:ascii="Times New Roman" w:hAnsi="Times New Roman" w:cs="Times New Roman"/>
          <w:sz w:val="28"/>
          <w:szCs w:val="28"/>
        </w:rPr>
        <w:t>делать индивидуальные замечан</w:t>
      </w:r>
      <w:r w:rsidR="00400CFC">
        <w:rPr>
          <w:rFonts w:ascii="Times New Roman" w:hAnsi="Times New Roman" w:cs="Times New Roman"/>
          <w:sz w:val="28"/>
          <w:szCs w:val="28"/>
        </w:rPr>
        <w:t xml:space="preserve">ия и на каждом уроке проводить 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проверку усвоенных элементов.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C60606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обращать особ</w:t>
      </w:r>
      <w:r w:rsidR="0048681A" w:rsidRPr="00C64B5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 внимание на обучение страховке и самостраховке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, как одной из мер предосторожности от получения травм. </w:t>
      </w:r>
    </w:p>
    <w:p w14:paraId="205BFAF3" w14:textId="77777777" w:rsidR="0048681A" w:rsidRPr="00C64B52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Преподавателю дается право строить урок по своему усмотрению.</w:t>
      </w:r>
    </w:p>
    <w:p w14:paraId="03B71020" w14:textId="77777777" w:rsidR="0048681A" w:rsidRPr="00C64B52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Нарастание нагрузки должно быть постепенным, чтобы обеспечить равномерную нагрузку на различные мышечные группы. Комплекс ОФП доложен периодически обновляться, усложняться по мере усвоения</w:t>
      </w:r>
      <w:r w:rsidR="00952B33">
        <w:rPr>
          <w:rFonts w:ascii="Times New Roman" w:hAnsi="Times New Roman" w:cs="Times New Roman"/>
          <w:sz w:val="28"/>
          <w:szCs w:val="28"/>
        </w:rPr>
        <w:t xml:space="preserve"> упражнений</w:t>
      </w:r>
      <w:r w:rsidRPr="00C64B52">
        <w:rPr>
          <w:rFonts w:ascii="Times New Roman" w:hAnsi="Times New Roman" w:cs="Times New Roman"/>
          <w:sz w:val="28"/>
          <w:szCs w:val="28"/>
        </w:rPr>
        <w:t xml:space="preserve"> учащимися.</w:t>
      </w:r>
    </w:p>
    <w:p w14:paraId="20F258EB" w14:textId="77777777" w:rsidR="0048681A" w:rsidRPr="00C64B52" w:rsidRDefault="0048681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>Прежде чем переходить к изучению основных акробатических упражнений, необходимо предварительно изучить подводящие и подготовительные упражнения.</w:t>
      </w:r>
    </w:p>
    <w:p w14:paraId="0C49F92E" w14:textId="77777777" w:rsidR="0048681A" w:rsidRPr="00C64B52" w:rsidRDefault="0048681A" w:rsidP="007672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lastRenderedPageBreak/>
        <w:t>Необх</w:t>
      </w:r>
      <w:r w:rsidR="00400CFC">
        <w:rPr>
          <w:rFonts w:ascii="Times New Roman" w:hAnsi="Times New Roman" w:cs="Times New Roman"/>
          <w:sz w:val="28"/>
          <w:szCs w:val="28"/>
        </w:rPr>
        <w:t xml:space="preserve">одимо уделять большое внимание </w:t>
      </w:r>
      <w:r w:rsidRPr="00C64B52">
        <w:rPr>
          <w:rFonts w:ascii="Times New Roman" w:hAnsi="Times New Roman" w:cs="Times New Roman"/>
          <w:sz w:val="28"/>
          <w:szCs w:val="28"/>
        </w:rPr>
        <w:t xml:space="preserve">индивидуальному подходу к каждому ученику, учитывая его возрастные, </w:t>
      </w:r>
      <w:r w:rsidR="005A7C44" w:rsidRPr="00C64B52">
        <w:rPr>
          <w:rFonts w:ascii="Times New Roman" w:hAnsi="Times New Roman" w:cs="Times New Roman"/>
          <w:sz w:val="28"/>
          <w:szCs w:val="28"/>
        </w:rPr>
        <w:t>физическ</w:t>
      </w:r>
      <w:r w:rsidR="005A7C44">
        <w:rPr>
          <w:rFonts w:ascii="Times New Roman" w:hAnsi="Times New Roman" w:cs="Times New Roman"/>
          <w:sz w:val="28"/>
          <w:szCs w:val="28"/>
        </w:rPr>
        <w:t>ие возможности</w:t>
      </w:r>
      <w:r w:rsidR="007672B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E909F8" w14:textId="77777777" w:rsidR="0048681A" w:rsidRPr="00C64B52" w:rsidRDefault="0048681A" w:rsidP="00952B33">
      <w:pPr>
        <w:pStyle w:val="16"/>
        <w:numPr>
          <w:ilvl w:val="0"/>
          <w:numId w:val="14"/>
        </w:numPr>
        <w:tabs>
          <w:tab w:val="left" w:pos="426"/>
          <w:tab w:val="left" w:pos="1134"/>
          <w:tab w:val="left" w:pos="1276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64B52">
        <w:rPr>
          <w:rFonts w:ascii="Times New Roman" w:hAnsi="Times New Roman" w:cs="Times New Roman"/>
          <w:b/>
          <w:i/>
          <w:color w:val="auto"/>
          <w:sz w:val="28"/>
          <w:szCs w:val="28"/>
        </w:rPr>
        <w:t>Рекомендации по организации самостоятельной работы обучающихся</w:t>
      </w:r>
    </w:p>
    <w:p w14:paraId="633021AB" w14:textId="77777777" w:rsidR="0085228C" w:rsidRPr="00952B33" w:rsidRDefault="0085228C" w:rsidP="00952B33">
      <w:pPr>
        <w:pStyle w:val="16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52B33">
        <w:rPr>
          <w:rFonts w:ascii="Times New Roman" w:hAnsi="Times New Roman" w:cs="Times New Roman"/>
          <w:color w:val="auto"/>
          <w:sz w:val="28"/>
          <w:szCs w:val="28"/>
        </w:rPr>
        <w:t>Самостоятельная работа обучающихся по акробат</w:t>
      </w:r>
      <w:r w:rsidR="00952B33">
        <w:rPr>
          <w:rFonts w:ascii="Times New Roman" w:hAnsi="Times New Roman" w:cs="Times New Roman"/>
          <w:color w:val="auto"/>
          <w:sz w:val="28"/>
          <w:szCs w:val="28"/>
        </w:rPr>
        <w:t xml:space="preserve">ике на этом этапе </w:t>
      </w:r>
      <w:r w:rsidR="002E0B4A">
        <w:rPr>
          <w:rFonts w:ascii="Times New Roman" w:hAnsi="Times New Roman" w:cs="Times New Roman"/>
          <w:color w:val="auto"/>
          <w:sz w:val="28"/>
          <w:szCs w:val="28"/>
        </w:rPr>
        <w:t>обучения не</w:t>
      </w:r>
      <w:r w:rsidR="00952B33">
        <w:rPr>
          <w:rFonts w:ascii="Times New Roman" w:hAnsi="Times New Roman" w:cs="Times New Roman"/>
          <w:color w:val="auto"/>
          <w:sz w:val="28"/>
          <w:szCs w:val="28"/>
        </w:rPr>
        <w:t xml:space="preserve"> предусмотрена</w:t>
      </w:r>
      <w:r w:rsidRPr="00952B33">
        <w:rPr>
          <w:rFonts w:ascii="Times New Roman" w:hAnsi="Times New Roman" w:cs="Times New Roman"/>
          <w:color w:val="auto"/>
          <w:sz w:val="28"/>
          <w:szCs w:val="28"/>
        </w:rPr>
        <w:t xml:space="preserve"> в связи с большой травмоопасностью жанра.</w:t>
      </w:r>
    </w:p>
    <w:p w14:paraId="48888E43" w14:textId="77777777" w:rsidR="0085228C" w:rsidRPr="00952B33" w:rsidRDefault="0085228C" w:rsidP="00952B33">
      <w:pPr>
        <w:pStyle w:val="16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52B33">
        <w:rPr>
          <w:rFonts w:ascii="Times New Roman" w:hAnsi="Times New Roman" w:cs="Times New Roman"/>
          <w:color w:val="auto"/>
          <w:sz w:val="28"/>
          <w:szCs w:val="28"/>
        </w:rPr>
        <w:t>Обучающимся можно рекомендовать посещение различных цирковых представлений, концертов, фестивалей, знакомство с соответствующей литературой.</w:t>
      </w:r>
    </w:p>
    <w:p w14:paraId="39C684D2" w14:textId="77777777" w:rsidR="0058225A" w:rsidRPr="00C64B52" w:rsidRDefault="0058225A">
      <w:pPr>
        <w:pStyle w:val="16"/>
        <w:spacing w:line="360" w:lineRule="auto"/>
        <w:jc w:val="both"/>
        <w:rPr>
          <w:rFonts w:ascii="Times New Roman" w:hAnsi="Times New Roman" w:cs="Times New Roman"/>
          <w:b/>
          <w:i/>
          <w:color w:val="00B050"/>
        </w:rPr>
      </w:pPr>
    </w:p>
    <w:p w14:paraId="0FE23606" w14:textId="77777777" w:rsidR="00046A90" w:rsidRDefault="00046A90" w:rsidP="00952B33">
      <w:pPr>
        <w:tabs>
          <w:tab w:val="left" w:pos="1276"/>
        </w:tabs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3F2D76" w14:textId="77777777" w:rsidR="0048681A" w:rsidRPr="00C64B52" w:rsidRDefault="00952B33" w:rsidP="00952B33">
      <w:pPr>
        <w:tabs>
          <w:tab w:val="left" w:pos="1276"/>
        </w:tabs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B5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64B52">
        <w:rPr>
          <w:rFonts w:ascii="Times New Roman" w:hAnsi="Times New Roman" w:cs="Times New Roman"/>
          <w:b/>
          <w:sz w:val="28"/>
          <w:szCs w:val="28"/>
        </w:rPr>
        <w:tab/>
      </w:r>
      <w:r w:rsidRPr="00C64B52">
        <w:rPr>
          <w:rFonts w:ascii="Times New Roman" w:hAnsi="Times New Roman" w:cs="Times New Roman"/>
          <w:b/>
          <w:sz w:val="28"/>
          <w:szCs w:val="28"/>
        </w:rPr>
        <w:tab/>
        <w:t>СПИСОК РЕКОМЕНДУЕМОЙ МЕТОДИЧЕСКОЙ ЛИТЕРАТУРЫ</w:t>
      </w:r>
    </w:p>
    <w:p w14:paraId="36C00B4B" w14:textId="77777777" w:rsidR="0048681A" w:rsidRPr="00A1151C" w:rsidRDefault="0048681A">
      <w:pPr>
        <w:spacing w:line="360" w:lineRule="auto"/>
        <w:jc w:val="both"/>
        <w:rPr>
          <w:rFonts w:ascii="Times New Roman" w:hAnsi="Times New Roman" w:cs="Times New Roman"/>
          <w:sz w:val="4"/>
          <w:szCs w:val="4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  </w:t>
      </w:r>
      <w:r w:rsidR="00A1151C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007E06CE" w14:textId="77777777" w:rsidR="0048681A" w:rsidRPr="00C64B52" w:rsidRDefault="00952B33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Кожевник</w:t>
      </w:r>
      <w:r w:rsidR="00232E31">
        <w:rPr>
          <w:rFonts w:ascii="Times New Roman" w:hAnsi="Times New Roman" w:cs="Times New Roman"/>
          <w:sz w:val="28"/>
          <w:szCs w:val="28"/>
        </w:rPr>
        <w:t>ов С. Акробатика. М., Искусство,</w:t>
      </w:r>
      <w:r>
        <w:rPr>
          <w:rFonts w:ascii="Times New Roman" w:hAnsi="Times New Roman" w:cs="Times New Roman"/>
          <w:sz w:val="28"/>
          <w:szCs w:val="28"/>
        </w:rPr>
        <w:t xml:space="preserve"> 1984</w:t>
      </w:r>
    </w:p>
    <w:p w14:paraId="7DD7B60B" w14:textId="77777777" w:rsidR="0048681A" w:rsidRPr="00C64B52" w:rsidRDefault="00952B33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Гуревич З.Б.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Экв</w:t>
      </w:r>
      <w:r w:rsidR="009A582B">
        <w:rPr>
          <w:rFonts w:ascii="Times New Roman" w:hAnsi="Times New Roman" w:cs="Times New Roman"/>
          <w:sz w:val="28"/>
          <w:szCs w:val="28"/>
        </w:rPr>
        <w:t>илибристика. М.</w:t>
      </w:r>
      <w:r w:rsidR="00232E31">
        <w:rPr>
          <w:rFonts w:ascii="Times New Roman" w:hAnsi="Times New Roman" w:cs="Times New Roman"/>
          <w:sz w:val="28"/>
          <w:szCs w:val="28"/>
        </w:rPr>
        <w:t>, Искусство,</w:t>
      </w:r>
      <w:r>
        <w:rPr>
          <w:rFonts w:ascii="Times New Roman" w:hAnsi="Times New Roman" w:cs="Times New Roman"/>
          <w:sz w:val="28"/>
          <w:szCs w:val="28"/>
        </w:rPr>
        <w:t xml:space="preserve"> 1982</w:t>
      </w:r>
    </w:p>
    <w:p w14:paraId="576FC074" w14:textId="77777777" w:rsidR="0048681A" w:rsidRPr="00C64B52" w:rsidRDefault="009A582B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Гуревич З.Б. О жанрах советского цирка.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="00232E31">
        <w:rPr>
          <w:rFonts w:ascii="Times New Roman" w:hAnsi="Times New Roman" w:cs="Times New Roman"/>
          <w:sz w:val="28"/>
          <w:szCs w:val="28"/>
        </w:rPr>
        <w:t xml:space="preserve">М., </w:t>
      </w:r>
      <w:r w:rsidR="0048681A" w:rsidRPr="00C64B52">
        <w:rPr>
          <w:rFonts w:ascii="Times New Roman" w:hAnsi="Times New Roman" w:cs="Times New Roman"/>
          <w:sz w:val="28"/>
          <w:szCs w:val="28"/>
        </w:rPr>
        <w:t>Искус</w:t>
      </w:r>
      <w:r w:rsidR="00232E31">
        <w:rPr>
          <w:rFonts w:ascii="Times New Roman" w:hAnsi="Times New Roman" w:cs="Times New Roman"/>
          <w:sz w:val="28"/>
          <w:szCs w:val="28"/>
        </w:rPr>
        <w:t>ство,</w:t>
      </w:r>
      <w:r w:rsidR="00952B33">
        <w:rPr>
          <w:rFonts w:ascii="Times New Roman" w:hAnsi="Times New Roman" w:cs="Times New Roman"/>
          <w:sz w:val="28"/>
          <w:szCs w:val="28"/>
        </w:rPr>
        <w:t xml:space="preserve"> 1977</w:t>
      </w:r>
    </w:p>
    <w:p w14:paraId="7536FC47" w14:textId="77777777" w:rsidR="0048681A" w:rsidRPr="00C64B52" w:rsidRDefault="009A582B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Белохвостов Б.Н.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Вольт</w:t>
      </w:r>
      <w:r>
        <w:rPr>
          <w:rFonts w:ascii="Times New Roman" w:hAnsi="Times New Roman" w:cs="Times New Roman"/>
          <w:sz w:val="28"/>
          <w:szCs w:val="28"/>
        </w:rPr>
        <w:t>ижная акробатик</w:t>
      </w:r>
      <w:r w:rsidR="00F7026A">
        <w:rPr>
          <w:rFonts w:ascii="Times New Roman" w:hAnsi="Times New Roman" w:cs="Times New Roman"/>
          <w:sz w:val="28"/>
          <w:szCs w:val="28"/>
        </w:rPr>
        <w:t>а</w:t>
      </w:r>
      <w:r w:rsidR="00232E31">
        <w:rPr>
          <w:rFonts w:ascii="Times New Roman" w:hAnsi="Times New Roman" w:cs="Times New Roman"/>
          <w:sz w:val="28"/>
          <w:szCs w:val="28"/>
        </w:rPr>
        <w:t>. М., ЛКИ,</w:t>
      </w:r>
      <w:r w:rsidR="00952B33">
        <w:rPr>
          <w:rFonts w:ascii="Times New Roman" w:hAnsi="Times New Roman" w:cs="Times New Roman"/>
          <w:sz w:val="28"/>
          <w:szCs w:val="28"/>
        </w:rPr>
        <w:t xml:space="preserve"> 2008</w:t>
      </w:r>
    </w:p>
    <w:p w14:paraId="59791D56" w14:textId="77777777" w:rsidR="0048681A" w:rsidRPr="00C64B52" w:rsidRDefault="0048681A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B52">
        <w:rPr>
          <w:rFonts w:ascii="Times New Roman" w:hAnsi="Times New Roman" w:cs="Times New Roman"/>
          <w:sz w:val="28"/>
          <w:szCs w:val="28"/>
        </w:rPr>
        <w:t xml:space="preserve">Козлов </w:t>
      </w:r>
      <w:r w:rsidR="009A582B">
        <w:rPr>
          <w:rFonts w:ascii="Times New Roman" w:hAnsi="Times New Roman" w:cs="Times New Roman"/>
          <w:sz w:val="28"/>
          <w:szCs w:val="28"/>
        </w:rPr>
        <w:t xml:space="preserve">В.В. </w:t>
      </w:r>
      <w:r w:rsidRPr="00C64B52">
        <w:rPr>
          <w:rFonts w:ascii="Times New Roman" w:hAnsi="Times New Roman" w:cs="Times New Roman"/>
          <w:sz w:val="28"/>
          <w:szCs w:val="28"/>
        </w:rPr>
        <w:t>Физическое воспитание детей в учреждениях дополнит</w:t>
      </w:r>
      <w:r w:rsidR="009A582B">
        <w:rPr>
          <w:rFonts w:ascii="Times New Roman" w:hAnsi="Times New Roman" w:cs="Times New Roman"/>
          <w:sz w:val="28"/>
          <w:szCs w:val="28"/>
        </w:rPr>
        <w:t>ельного образования. Акробатика.</w:t>
      </w:r>
      <w:r w:rsidRPr="00C64B52">
        <w:rPr>
          <w:rFonts w:ascii="Times New Roman" w:hAnsi="Times New Roman" w:cs="Times New Roman"/>
          <w:sz w:val="28"/>
          <w:szCs w:val="28"/>
        </w:rPr>
        <w:t xml:space="preserve"> М., Гумани</w:t>
      </w:r>
      <w:r w:rsidR="00952B33">
        <w:rPr>
          <w:rFonts w:ascii="Times New Roman" w:hAnsi="Times New Roman" w:cs="Times New Roman"/>
          <w:sz w:val="28"/>
          <w:szCs w:val="28"/>
        </w:rPr>
        <w:t>тарный издательский центр, 2003</w:t>
      </w:r>
    </w:p>
    <w:p w14:paraId="16675BAA" w14:textId="77777777" w:rsidR="0048681A" w:rsidRPr="00C64B52" w:rsidRDefault="009A582B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физического воспитания. У</w:t>
      </w:r>
      <w:r w:rsidR="0048681A" w:rsidRPr="00C64B52">
        <w:rPr>
          <w:rFonts w:ascii="Times New Roman" w:hAnsi="Times New Roman" w:cs="Times New Roman"/>
          <w:sz w:val="28"/>
          <w:szCs w:val="28"/>
        </w:rPr>
        <w:t>чебник под ред. И.М.Коряковского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952B33">
        <w:rPr>
          <w:rFonts w:ascii="Times New Roman" w:hAnsi="Times New Roman" w:cs="Times New Roman"/>
          <w:sz w:val="28"/>
          <w:szCs w:val="28"/>
        </w:rPr>
        <w:t xml:space="preserve"> М., Физкультура и спорт, 1961</w:t>
      </w:r>
    </w:p>
    <w:p w14:paraId="1634400F" w14:textId="77777777" w:rsidR="0048681A" w:rsidRPr="00C64B52" w:rsidRDefault="009A582B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Цирк.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</w:t>
      </w:r>
      <w:r w:rsidR="00952B33">
        <w:rPr>
          <w:rFonts w:ascii="Times New Roman" w:hAnsi="Times New Roman" w:cs="Times New Roman"/>
          <w:sz w:val="28"/>
          <w:szCs w:val="28"/>
        </w:rPr>
        <w:t>2-е изд. Маленькая энциклопедия. П</w:t>
      </w:r>
      <w:r>
        <w:rPr>
          <w:rFonts w:ascii="Times New Roman" w:hAnsi="Times New Roman" w:cs="Times New Roman"/>
          <w:sz w:val="28"/>
          <w:szCs w:val="28"/>
        </w:rPr>
        <w:t>од ред. Ю.А.Дмитриева.</w:t>
      </w:r>
      <w:r w:rsidR="0048681A" w:rsidRPr="00C64B52">
        <w:rPr>
          <w:rFonts w:ascii="Times New Roman" w:hAnsi="Times New Roman" w:cs="Times New Roman"/>
          <w:sz w:val="28"/>
          <w:szCs w:val="28"/>
        </w:rPr>
        <w:t xml:space="preserve"> М.</w:t>
      </w:r>
      <w:r w:rsidR="00952B33">
        <w:rPr>
          <w:rFonts w:ascii="Times New Roman" w:hAnsi="Times New Roman" w:cs="Times New Roman"/>
          <w:sz w:val="28"/>
          <w:szCs w:val="28"/>
        </w:rPr>
        <w:t>,  Советская энциклопедия, 1979</w:t>
      </w:r>
    </w:p>
    <w:p w14:paraId="6D8A34DF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B3C68" w14:textId="77777777" w:rsidR="0048681A" w:rsidRPr="00C64B52" w:rsidRDefault="0048681A">
      <w:pPr>
        <w:spacing w:line="360" w:lineRule="auto"/>
        <w:jc w:val="both"/>
        <w:rPr>
          <w:rFonts w:ascii="Times New Roman" w:hAnsi="Times New Roman" w:cs="Times New Roman"/>
        </w:rPr>
      </w:pPr>
    </w:p>
    <w:sectPr w:rsidR="0048681A" w:rsidRPr="00C64B52" w:rsidSect="004569EF">
      <w:footerReference w:type="default" r:id="rId8"/>
      <w:pgSz w:w="11906" w:h="16838"/>
      <w:pgMar w:top="1134" w:right="851" w:bottom="1135" w:left="1701" w:header="454" w:footer="454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00716" w14:textId="77777777" w:rsidR="00AE77E9" w:rsidRDefault="00AE77E9" w:rsidP="00F724D2">
      <w:r>
        <w:separator/>
      </w:r>
    </w:p>
  </w:endnote>
  <w:endnote w:type="continuationSeparator" w:id="0">
    <w:p w14:paraId="106017D8" w14:textId="77777777" w:rsidR="00AE77E9" w:rsidRDefault="00AE77E9" w:rsidP="00F7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315">
    <w:altName w:val="Times New Roman"/>
    <w:charset w:val="CC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ヒラギノ角ゴ Pro W3"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69415113"/>
      <w:docPartObj>
        <w:docPartGallery w:val="Page Numbers (Bottom of Page)"/>
        <w:docPartUnique/>
      </w:docPartObj>
    </w:sdtPr>
    <w:sdtEndPr/>
    <w:sdtContent>
      <w:p w14:paraId="3EF05942" w14:textId="77777777" w:rsidR="000A5963" w:rsidRDefault="000A596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8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59D1F68" w14:textId="77777777" w:rsidR="000A5963" w:rsidRDefault="000A596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F60CC" w14:textId="77777777" w:rsidR="00AE77E9" w:rsidRDefault="00AE77E9" w:rsidP="00F724D2">
      <w:r>
        <w:separator/>
      </w:r>
    </w:p>
  </w:footnote>
  <w:footnote w:type="continuationSeparator" w:id="0">
    <w:p w14:paraId="1C8FD1DC" w14:textId="77777777" w:rsidR="00AE77E9" w:rsidRDefault="00AE77E9" w:rsidP="00F72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B05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Num2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  <w:rPr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0000000A"/>
    <w:multiLevelType w:val="multilevel"/>
    <w:tmpl w:val="0000000A"/>
    <w:name w:val="WW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B"/>
    <w:multiLevelType w:val="multilevel"/>
    <w:tmpl w:val="0000000B"/>
    <w:name w:val="WW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name w:val="WW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multilevel"/>
    <w:tmpl w:val="0000000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495" w:hanging="360"/>
      </w:pPr>
      <w:rPr>
        <w:rFonts w:eastAsia="Helvetica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15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93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5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75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09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1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35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255" w:hanging="180"/>
      </w:pPr>
    </w:lvl>
  </w:abstractNum>
  <w:abstractNum w:abstractNumId="13" w15:restartNumberingAfterBreak="0">
    <w:nsid w:val="0000000E"/>
    <w:multiLevelType w:val="multilevel"/>
    <w:tmpl w:val="0000000E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0000000F"/>
    <w:multiLevelType w:val="multilevel"/>
    <w:tmpl w:val="0000000F"/>
    <w:name w:val="WW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01350E1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E52D75"/>
    <w:multiLevelType w:val="hybridMultilevel"/>
    <w:tmpl w:val="EAE024F0"/>
    <w:lvl w:ilvl="0" w:tplc="5F6C495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F806048"/>
    <w:multiLevelType w:val="hybridMultilevel"/>
    <w:tmpl w:val="CB5CF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63F69"/>
    <w:multiLevelType w:val="multilevel"/>
    <w:tmpl w:val="BC4E877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068"/>
    <w:rsid w:val="00003D71"/>
    <w:rsid w:val="00004E89"/>
    <w:rsid w:val="00011453"/>
    <w:rsid w:val="000135FB"/>
    <w:rsid w:val="00025945"/>
    <w:rsid w:val="00037B0A"/>
    <w:rsid w:val="00040C0E"/>
    <w:rsid w:val="000411F4"/>
    <w:rsid w:val="000413F0"/>
    <w:rsid w:val="00043633"/>
    <w:rsid w:val="00046A90"/>
    <w:rsid w:val="000523A6"/>
    <w:rsid w:val="00053394"/>
    <w:rsid w:val="000538DC"/>
    <w:rsid w:val="00062035"/>
    <w:rsid w:val="000649FF"/>
    <w:rsid w:val="00066983"/>
    <w:rsid w:val="00072AE9"/>
    <w:rsid w:val="000A3E06"/>
    <w:rsid w:val="000A5963"/>
    <w:rsid w:val="000B7C48"/>
    <w:rsid w:val="000C0E3A"/>
    <w:rsid w:val="000F5331"/>
    <w:rsid w:val="000F6268"/>
    <w:rsid w:val="000F68D4"/>
    <w:rsid w:val="00102F0C"/>
    <w:rsid w:val="00105576"/>
    <w:rsid w:val="00113236"/>
    <w:rsid w:val="001245A9"/>
    <w:rsid w:val="001306F2"/>
    <w:rsid w:val="001326C7"/>
    <w:rsid w:val="00134D0A"/>
    <w:rsid w:val="00140CC4"/>
    <w:rsid w:val="0014257C"/>
    <w:rsid w:val="001436B2"/>
    <w:rsid w:val="00145209"/>
    <w:rsid w:val="00152565"/>
    <w:rsid w:val="00156B5D"/>
    <w:rsid w:val="00172744"/>
    <w:rsid w:val="00177866"/>
    <w:rsid w:val="001802D1"/>
    <w:rsid w:val="001970C3"/>
    <w:rsid w:val="001B0740"/>
    <w:rsid w:val="001C7584"/>
    <w:rsid w:val="001E3B03"/>
    <w:rsid w:val="001F0AD5"/>
    <w:rsid w:val="001F69A9"/>
    <w:rsid w:val="0020436E"/>
    <w:rsid w:val="00204681"/>
    <w:rsid w:val="00205EE1"/>
    <w:rsid w:val="002234B2"/>
    <w:rsid w:val="00226559"/>
    <w:rsid w:val="00227F05"/>
    <w:rsid w:val="00232E31"/>
    <w:rsid w:val="002365F5"/>
    <w:rsid w:val="00242200"/>
    <w:rsid w:val="00242597"/>
    <w:rsid w:val="002479A2"/>
    <w:rsid w:val="002570E9"/>
    <w:rsid w:val="00263FCC"/>
    <w:rsid w:val="0026668B"/>
    <w:rsid w:val="00282635"/>
    <w:rsid w:val="002B0146"/>
    <w:rsid w:val="002B5352"/>
    <w:rsid w:val="002B5C11"/>
    <w:rsid w:val="002B7A71"/>
    <w:rsid w:val="002E0B4A"/>
    <w:rsid w:val="002E4F5D"/>
    <w:rsid w:val="002F4DA1"/>
    <w:rsid w:val="002F54C9"/>
    <w:rsid w:val="003110AA"/>
    <w:rsid w:val="003117B0"/>
    <w:rsid w:val="0032727E"/>
    <w:rsid w:val="00327DF8"/>
    <w:rsid w:val="003303FA"/>
    <w:rsid w:val="00336B89"/>
    <w:rsid w:val="003462B1"/>
    <w:rsid w:val="00355AA5"/>
    <w:rsid w:val="00355AA9"/>
    <w:rsid w:val="00355B0D"/>
    <w:rsid w:val="00356A28"/>
    <w:rsid w:val="00370C4A"/>
    <w:rsid w:val="00374831"/>
    <w:rsid w:val="00374B64"/>
    <w:rsid w:val="00375EAA"/>
    <w:rsid w:val="00377F79"/>
    <w:rsid w:val="0038331A"/>
    <w:rsid w:val="00385072"/>
    <w:rsid w:val="003A4BCE"/>
    <w:rsid w:val="003A4BDA"/>
    <w:rsid w:val="003A6250"/>
    <w:rsid w:val="003B3DAC"/>
    <w:rsid w:val="003B5F28"/>
    <w:rsid w:val="003C0573"/>
    <w:rsid w:val="003C09AC"/>
    <w:rsid w:val="003C660D"/>
    <w:rsid w:val="003D0F3D"/>
    <w:rsid w:val="003D4038"/>
    <w:rsid w:val="003E0E63"/>
    <w:rsid w:val="00400CFC"/>
    <w:rsid w:val="00400EC3"/>
    <w:rsid w:val="0040215B"/>
    <w:rsid w:val="00405E2D"/>
    <w:rsid w:val="004116DA"/>
    <w:rsid w:val="0045110C"/>
    <w:rsid w:val="004569EF"/>
    <w:rsid w:val="004611B5"/>
    <w:rsid w:val="00465699"/>
    <w:rsid w:val="00475AD1"/>
    <w:rsid w:val="00477228"/>
    <w:rsid w:val="0048681A"/>
    <w:rsid w:val="00486DA4"/>
    <w:rsid w:val="004900E4"/>
    <w:rsid w:val="004A16E9"/>
    <w:rsid w:val="004A370E"/>
    <w:rsid w:val="004A6356"/>
    <w:rsid w:val="004A6A13"/>
    <w:rsid w:val="004B6DE0"/>
    <w:rsid w:val="004C0A73"/>
    <w:rsid w:val="004C7FBF"/>
    <w:rsid w:val="004D4CE8"/>
    <w:rsid w:val="004D724B"/>
    <w:rsid w:val="004E35AD"/>
    <w:rsid w:val="004E6653"/>
    <w:rsid w:val="004E70CA"/>
    <w:rsid w:val="0050687C"/>
    <w:rsid w:val="005109EB"/>
    <w:rsid w:val="0051377F"/>
    <w:rsid w:val="00514EB9"/>
    <w:rsid w:val="00514FEB"/>
    <w:rsid w:val="00517A01"/>
    <w:rsid w:val="00525537"/>
    <w:rsid w:val="0053096C"/>
    <w:rsid w:val="00536B77"/>
    <w:rsid w:val="00541204"/>
    <w:rsid w:val="00544031"/>
    <w:rsid w:val="00563C5B"/>
    <w:rsid w:val="00572B50"/>
    <w:rsid w:val="0058225A"/>
    <w:rsid w:val="00594031"/>
    <w:rsid w:val="005A1DC4"/>
    <w:rsid w:val="005A50B1"/>
    <w:rsid w:val="005A60C5"/>
    <w:rsid w:val="005A7C44"/>
    <w:rsid w:val="005B6A3E"/>
    <w:rsid w:val="005C36CF"/>
    <w:rsid w:val="005C4430"/>
    <w:rsid w:val="005D2DB9"/>
    <w:rsid w:val="005F787B"/>
    <w:rsid w:val="00600D38"/>
    <w:rsid w:val="006241C4"/>
    <w:rsid w:val="00633896"/>
    <w:rsid w:val="00634B36"/>
    <w:rsid w:val="006404A6"/>
    <w:rsid w:val="006455FD"/>
    <w:rsid w:val="006477C7"/>
    <w:rsid w:val="006533D8"/>
    <w:rsid w:val="00665F8D"/>
    <w:rsid w:val="0067774B"/>
    <w:rsid w:val="00681468"/>
    <w:rsid w:val="00683DC8"/>
    <w:rsid w:val="006976A2"/>
    <w:rsid w:val="006C6209"/>
    <w:rsid w:val="006D11D8"/>
    <w:rsid w:val="006E6C9F"/>
    <w:rsid w:val="0070148C"/>
    <w:rsid w:val="00714164"/>
    <w:rsid w:val="00717D55"/>
    <w:rsid w:val="00720530"/>
    <w:rsid w:val="007248A1"/>
    <w:rsid w:val="00725DD3"/>
    <w:rsid w:val="007439DD"/>
    <w:rsid w:val="00746CAA"/>
    <w:rsid w:val="007528BA"/>
    <w:rsid w:val="00761536"/>
    <w:rsid w:val="007672B7"/>
    <w:rsid w:val="00773D5C"/>
    <w:rsid w:val="007745F0"/>
    <w:rsid w:val="00780FC2"/>
    <w:rsid w:val="0078174A"/>
    <w:rsid w:val="0078358D"/>
    <w:rsid w:val="00787FB3"/>
    <w:rsid w:val="007A081D"/>
    <w:rsid w:val="007A0B73"/>
    <w:rsid w:val="007B343D"/>
    <w:rsid w:val="007B7686"/>
    <w:rsid w:val="007E10FF"/>
    <w:rsid w:val="007E2042"/>
    <w:rsid w:val="007F6943"/>
    <w:rsid w:val="00803E79"/>
    <w:rsid w:val="00811826"/>
    <w:rsid w:val="00817230"/>
    <w:rsid w:val="008241E3"/>
    <w:rsid w:val="00824DC4"/>
    <w:rsid w:val="00825649"/>
    <w:rsid w:val="00830A51"/>
    <w:rsid w:val="00830D29"/>
    <w:rsid w:val="00831E80"/>
    <w:rsid w:val="008349F7"/>
    <w:rsid w:val="008414F0"/>
    <w:rsid w:val="00843E53"/>
    <w:rsid w:val="0084493A"/>
    <w:rsid w:val="00852033"/>
    <w:rsid w:val="0085228C"/>
    <w:rsid w:val="008735CF"/>
    <w:rsid w:val="00876096"/>
    <w:rsid w:val="00890A51"/>
    <w:rsid w:val="00890ECA"/>
    <w:rsid w:val="00891798"/>
    <w:rsid w:val="0089518B"/>
    <w:rsid w:val="008A083D"/>
    <w:rsid w:val="008A0E9C"/>
    <w:rsid w:val="008A4F2A"/>
    <w:rsid w:val="008A55B5"/>
    <w:rsid w:val="008B2982"/>
    <w:rsid w:val="008F1204"/>
    <w:rsid w:val="0090203B"/>
    <w:rsid w:val="00914EBE"/>
    <w:rsid w:val="00923756"/>
    <w:rsid w:val="00933824"/>
    <w:rsid w:val="00937C1C"/>
    <w:rsid w:val="00941031"/>
    <w:rsid w:val="00941925"/>
    <w:rsid w:val="00952B33"/>
    <w:rsid w:val="00971B24"/>
    <w:rsid w:val="00971CFB"/>
    <w:rsid w:val="00980607"/>
    <w:rsid w:val="0098170F"/>
    <w:rsid w:val="00990EDB"/>
    <w:rsid w:val="009A582B"/>
    <w:rsid w:val="009B079A"/>
    <w:rsid w:val="009C1304"/>
    <w:rsid w:val="009C2526"/>
    <w:rsid w:val="009D5F66"/>
    <w:rsid w:val="009E3013"/>
    <w:rsid w:val="009F1CF3"/>
    <w:rsid w:val="009F41CB"/>
    <w:rsid w:val="009F5359"/>
    <w:rsid w:val="009F66ED"/>
    <w:rsid w:val="00A02921"/>
    <w:rsid w:val="00A03F37"/>
    <w:rsid w:val="00A043D1"/>
    <w:rsid w:val="00A06268"/>
    <w:rsid w:val="00A1151C"/>
    <w:rsid w:val="00A210BC"/>
    <w:rsid w:val="00A30683"/>
    <w:rsid w:val="00A46BE9"/>
    <w:rsid w:val="00A47A61"/>
    <w:rsid w:val="00A851F6"/>
    <w:rsid w:val="00AB2844"/>
    <w:rsid w:val="00AB3B71"/>
    <w:rsid w:val="00AB741F"/>
    <w:rsid w:val="00AC3E9E"/>
    <w:rsid w:val="00AD5291"/>
    <w:rsid w:val="00AE4D2B"/>
    <w:rsid w:val="00AE77E9"/>
    <w:rsid w:val="00B011AC"/>
    <w:rsid w:val="00B27A15"/>
    <w:rsid w:val="00B300F0"/>
    <w:rsid w:val="00B40919"/>
    <w:rsid w:val="00B4277C"/>
    <w:rsid w:val="00B4481F"/>
    <w:rsid w:val="00B553B2"/>
    <w:rsid w:val="00B57B60"/>
    <w:rsid w:val="00B61B49"/>
    <w:rsid w:val="00B6488E"/>
    <w:rsid w:val="00B670F6"/>
    <w:rsid w:val="00B679FC"/>
    <w:rsid w:val="00B711BB"/>
    <w:rsid w:val="00B750A0"/>
    <w:rsid w:val="00B807F8"/>
    <w:rsid w:val="00B95500"/>
    <w:rsid w:val="00BA13A6"/>
    <w:rsid w:val="00BD3D7F"/>
    <w:rsid w:val="00BD79CD"/>
    <w:rsid w:val="00BE3787"/>
    <w:rsid w:val="00BE469F"/>
    <w:rsid w:val="00C02E33"/>
    <w:rsid w:val="00C07B76"/>
    <w:rsid w:val="00C10643"/>
    <w:rsid w:val="00C20876"/>
    <w:rsid w:val="00C2298C"/>
    <w:rsid w:val="00C60606"/>
    <w:rsid w:val="00C638A2"/>
    <w:rsid w:val="00C64B52"/>
    <w:rsid w:val="00C66A34"/>
    <w:rsid w:val="00C92A6F"/>
    <w:rsid w:val="00C9623D"/>
    <w:rsid w:val="00CA3FAA"/>
    <w:rsid w:val="00CB06D3"/>
    <w:rsid w:val="00CE09DB"/>
    <w:rsid w:val="00CF600F"/>
    <w:rsid w:val="00CF6741"/>
    <w:rsid w:val="00D01945"/>
    <w:rsid w:val="00D12623"/>
    <w:rsid w:val="00D13046"/>
    <w:rsid w:val="00D35E90"/>
    <w:rsid w:val="00D56877"/>
    <w:rsid w:val="00D62E59"/>
    <w:rsid w:val="00D70E15"/>
    <w:rsid w:val="00D728C1"/>
    <w:rsid w:val="00D72B10"/>
    <w:rsid w:val="00D80E2F"/>
    <w:rsid w:val="00D83534"/>
    <w:rsid w:val="00D85A63"/>
    <w:rsid w:val="00D934E4"/>
    <w:rsid w:val="00DB4CA0"/>
    <w:rsid w:val="00DE539F"/>
    <w:rsid w:val="00DE6068"/>
    <w:rsid w:val="00DF38D9"/>
    <w:rsid w:val="00DF4A71"/>
    <w:rsid w:val="00E129CD"/>
    <w:rsid w:val="00E14981"/>
    <w:rsid w:val="00E14BE7"/>
    <w:rsid w:val="00E204A4"/>
    <w:rsid w:val="00E21C1D"/>
    <w:rsid w:val="00E33B36"/>
    <w:rsid w:val="00E405CA"/>
    <w:rsid w:val="00E408E3"/>
    <w:rsid w:val="00E4167C"/>
    <w:rsid w:val="00E45C35"/>
    <w:rsid w:val="00E573C3"/>
    <w:rsid w:val="00E91E7D"/>
    <w:rsid w:val="00E96E5E"/>
    <w:rsid w:val="00EA6FB1"/>
    <w:rsid w:val="00EB1A4B"/>
    <w:rsid w:val="00EB4ACD"/>
    <w:rsid w:val="00EC67D7"/>
    <w:rsid w:val="00ED5A28"/>
    <w:rsid w:val="00EE227B"/>
    <w:rsid w:val="00EE7DCF"/>
    <w:rsid w:val="00EF27CB"/>
    <w:rsid w:val="00EF345D"/>
    <w:rsid w:val="00F121D1"/>
    <w:rsid w:val="00F32913"/>
    <w:rsid w:val="00F42754"/>
    <w:rsid w:val="00F50AAC"/>
    <w:rsid w:val="00F55F39"/>
    <w:rsid w:val="00F7026A"/>
    <w:rsid w:val="00F724D2"/>
    <w:rsid w:val="00F73F63"/>
    <w:rsid w:val="00F75467"/>
    <w:rsid w:val="00F93250"/>
    <w:rsid w:val="00F96D43"/>
    <w:rsid w:val="00F97C50"/>
    <w:rsid w:val="00FA3E20"/>
    <w:rsid w:val="00FB4E55"/>
    <w:rsid w:val="00FC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C501852"/>
  <w15:docId w15:val="{085A9E7A-7E70-4436-B699-4EFA067B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62B1"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rsid w:val="003462B1"/>
    <w:pPr>
      <w:keepNext/>
      <w:keepLines/>
      <w:spacing w:before="480"/>
      <w:outlineLvl w:val="0"/>
    </w:pPr>
    <w:rPr>
      <w:rFonts w:ascii="Cambria" w:hAnsi="Cambria" w:cs="font315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00EC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3462B1"/>
  </w:style>
  <w:style w:type="character" w:customStyle="1" w:styleId="a4">
    <w:name w:val="Основной текст Знак"/>
    <w:rsid w:val="003462B1"/>
    <w:rPr>
      <w:sz w:val="24"/>
    </w:rPr>
  </w:style>
  <w:style w:type="character" w:customStyle="1" w:styleId="11">
    <w:name w:val="Заголовок 1 Знак"/>
    <w:rsid w:val="003462B1"/>
    <w:rPr>
      <w:rFonts w:ascii="Cambria" w:hAnsi="Cambria" w:cs="font315"/>
      <w:b/>
      <w:bCs/>
      <w:color w:val="365F91"/>
      <w:sz w:val="28"/>
      <w:szCs w:val="28"/>
    </w:rPr>
  </w:style>
  <w:style w:type="character" w:customStyle="1" w:styleId="FontStyle16">
    <w:name w:val="Font Style16"/>
    <w:rsid w:val="003462B1"/>
    <w:rPr>
      <w:rFonts w:ascii="Times New Roman" w:hAnsi="Times New Roman" w:cs="Times New Roman"/>
      <w:sz w:val="24"/>
      <w:szCs w:val="24"/>
    </w:rPr>
  </w:style>
  <w:style w:type="character" w:customStyle="1" w:styleId="ListLabel1">
    <w:name w:val="ListLabel 1"/>
    <w:rsid w:val="003462B1"/>
    <w:rPr>
      <w:rFonts w:cs="Courier New"/>
    </w:rPr>
  </w:style>
  <w:style w:type="character" w:customStyle="1" w:styleId="ListLabel2">
    <w:name w:val="ListLabel 2"/>
    <w:rsid w:val="003462B1"/>
    <w:rPr>
      <w:rFonts w:eastAsia="Times New Roman" w:cs="Times New Roman"/>
    </w:rPr>
  </w:style>
  <w:style w:type="character" w:customStyle="1" w:styleId="ListLabel3">
    <w:name w:val="ListLabel 3"/>
    <w:rsid w:val="003462B1"/>
    <w:rPr>
      <w:b/>
    </w:rPr>
  </w:style>
  <w:style w:type="character" w:customStyle="1" w:styleId="ListLabel4">
    <w:name w:val="ListLabel 4"/>
    <w:rsid w:val="003462B1"/>
    <w:rPr>
      <w:b/>
      <w:i/>
    </w:rPr>
  </w:style>
  <w:style w:type="character" w:customStyle="1" w:styleId="ListLabel5">
    <w:name w:val="ListLabel 5"/>
    <w:rsid w:val="003462B1"/>
    <w:rPr>
      <w:color w:val="00B050"/>
    </w:rPr>
  </w:style>
  <w:style w:type="character" w:customStyle="1" w:styleId="ListLabel6">
    <w:name w:val="ListLabel 6"/>
    <w:rsid w:val="003462B1"/>
    <w:rPr>
      <w:rFonts w:eastAsia="Helvetica"/>
      <w:i/>
    </w:rPr>
  </w:style>
  <w:style w:type="character" w:customStyle="1" w:styleId="ListLabel7">
    <w:name w:val="ListLabel 7"/>
    <w:rsid w:val="003462B1"/>
    <w:rPr>
      <w:sz w:val="28"/>
      <w:szCs w:val="28"/>
    </w:rPr>
  </w:style>
  <w:style w:type="paragraph" w:customStyle="1" w:styleId="12">
    <w:name w:val="Заголовок1"/>
    <w:basedOn w:val="a"/>
    <w:next w:val="a0"/>
    <w:rsid w:val="003462B1"/>
    <w:pPr>
      <w:keepNext/>
      <w:spacing w:before="240" w:after="120"/>
    </w:pPr>
    <w:rPr>
      <w:rFonts w:eastAsia="Microsoft YaHei"/>
      <w:sz w:val="28"/>
      <w:szCs w:val="28"/>
    </w:rPr>
  </w:style>
  <w:style w:type="paragraph" w:styleId="a0">
    <w:name w:val="Body Text"/>
    <w:basedOn w:val="a"/>
    <w:rsid w:val="003462B1"/>
    <w:pPr>
      <w:spacing w:line="240" w:lineRule="atLeast"/>
      <w:jc w:val="both"/>
    </w:pPr>
    <w:rPr>
      <w:szCs w:val="20"/>
    </w:rPr>
  </w:style>
  <w:style w:type="paragraph" w:styleId="a5">
    <w:name w:val="List"/>
    <w:basedOn w:val="a0"/>
    <w:rsid w:val="003462B1"/>
  </w:style>
  <w:style w:type="paragraph" w:customStyle="1" w:styleId="13">
    <w:name w:val="Название1"/>
    <w:basedOn w:val="a"/>
    <w:rsid w:val="003462B1"/>
    <w:pPr>
      <w:suppressLineNumbers/>
      <w:spacing w:before="120" w:after="120"/>
    </w:pPr>
    <w:rPr>
      <w:i/>
      <w:iCs/>
      <w:sz w:val="20"/>
    </w:rPr>
  </w:style>
  <w:style w:type="paragraph" w:customStyle="1" w:styleId="14">
    <w:name w:val="Указатель1"/>
    <w:basedOn w:val="a"/>
    <w:rsid w:val="003462B1"/>
    <w:pPr>
      <w:suppressLineNumbers/>
    </w:pPr>
  </w:style>
  <w:style w:type="paragraph" w:customStyle="1" w:styleId="15">
    <w:name w:val="Абзац списка1"/>
    <w:basedOn w:val="a"/>
    <w:rsid w:val="003462B1"/>
    <w:pPr>
      <w:ind w:left="720"/>
    </w:pPr>
  </w:style>
  <w:style w:type="paragraph" w:customStyle="1" w:styleId="16">
    <w:name w:val="Без интервала1"/>
    <w:rsid w:val="003462B1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Body1">
    <w:name w:val="Body 1"/>
    <w:rsid w:val="003462B1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table" w:styleId="a6">
    <w:name w:val="Table Grid"/>
    <w:basedOn w:val="a2"/>
    <w:uiPriority w:val="59"/>
    <w:rsid w:val="002365F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Основной текст Знак1"/>
    <w:rsid w:val="00C64B52"/>
    <w:rPr>
      <w:rFonts w:ascii="Calibri" w:hAnsi="Calibri" w:cs="Calibri"/>
      <w:sz w:val="31"/>
      <w:szCs w:val="31"/>
    </w:rPr>
  </w:style>
  <w:style w:type="paragraph" w:styleId="a7">
    <w:name w:val="Normal (Web)"/>
    <w:aliases w:val="Обычный (Web)"/>
    <w:basedOn w:val="a"/>
    <w:rsid w:val="00004E89"/>
    <w:pPr>
      <w:suppressAutoHyphens w:val="0"/>
      <w:overflowPunct w:val="0"/>
      <w:autoSpaceDE w:val="0"/>
      <w:autoSpaceDN w:val="0"/>
      <w:adjustRightInd w:val="0"/>
      <w:spacing w:before="100" w:after="100"/>
    </w:pPr>
    <w:rPr>
      <w:rFonts w:ascii="Times New Roman" w:eastAsia="Times New Roman" w:hAnsi="Times New Roman" w:cs="Times New Roman"/>
      <w:kern w:val="0"/>
      <w:sz w:val="28"/>
      <w:szCs w:val="20"/>
      <w:lang w:val="en-US" w:eastAsia="en-US" w:bidi="en-US"/>
    </w:rPr>
  </w:style>
  <w:style w:type="character" w:customStyle="1" w:styleId="20">
    <w:name w:val="Заголовок 2 Знак"/>
    <w:basedOn w:val="a1"/>
    <w:link w:val="2"/>
    <w:rsid w:val="00400EC3"/>
    <w:rPr>
      <w:rFonts w:asciiTheme="majorHAnsi" w:eastAsiaTheme="majorEastAsia" w:hAnsiTheme="majorHAnsi" w:cs="Mangal"/>
      <w:b/>
      <w:bCs/>
      <w:i/>
      <w:iCs/>
      <w:kern w:val="1"/>
      <w:sz w:val="28"/>
      <w:szCs w:val="25"/>
      <w:lang w:eastAsia="hi-IN" w:bidi="hi-IN"/>
    </w:rPr>
  </w:style>
  <w:style w:type="paragraph" w:styleId="a8">
    <w:name w:val="Balloon Text"/>
    <w:basedOn w:val="a"/>
    <w:link w:val="a9"/>
    <w:rsid w:val="00D35E90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1"/>
    <w:link w:val="a8"/>
    <w:rsid w:val="00D35E9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a">
    <w:name w:val="header"/>
    <w:basedOn w:val="a"/>
    <w:link w:val="ab"/>
    <w:rsid w:val="00F724D2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1"/>
    <w:link w:val="aa"/>
    <w:rsid w:val="00F724D2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styleId="ac">
    <w:name w:val="footer"/>
    <w:basedOn w:val="a"/>
    <w:link w:val="ad"/>
    <w:uiPriority w:val="99"/>
    <w:rsid w:val="00F724D2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1"/>
    <w:link w:val="ac"/>
    <w:uiPriority w:val="99"/>
    <w:rsid w:val="00F724D2"/>
    <w:rPr>
      <w:rFonts w:ascii="Arial" w:eastAsia="SimSun" w:hAnsi="Arial" w:cs="Mangal"/>
      <w:kern w:val="1"/>
      <w:sz w:val="24"/>
      <w:szCs w:val="21"/>
      <w:lang w:eastAsia="hi-IN" w:bidi="hi-IN"/>
    </w:rPr>
  </w:style>
  <w:style w:type="table" w:customStyle="1" w:styleId="18">
    <w:name w:val="Сетка таблицы1"/>
    <w:basedOn w:val="a2"/>
    <w:rsid w:val="00824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746CAA"/>
    <w:pPr>
      <w:ind w:left="720"/>
      <w:contextualSpacing/>
    </w:pPr>
    <w:rPr>
      <w:szCs w:val="21"/>
    </w:rPr>
  </w:style>
  <w:style w:type="table" w:customStyle="1" w:styleId="21">
    <w:name w:val="Сетка таблицы2"/>
    <w:basedOn w:val="a2"/>
    <w:next w:val="a6"/>
    <w:uiPriority w:val="39"/>
    <w:rsid w:val="0032727E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E1CF3-AA7C-4E7C-A6B0-5223B03FD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22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META</Company>
  <LinksUpToDate>false</LinksUpToDate>
  <CharactersWithSpaces>28567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Нина</dc:creator>
  <cp:lastModifiedBy>User</cp:lastModifiedBy>
  <cp:revision>230</cp:revision>
  <cp:lastPrinted>2012-10-08T10:41:00Z</cp:lastPrinted>
  <dcterms:created xsi:type="dcterms:W3CDTF">2018-11-23T11:20:00Z</dcterms:created>
  <dcterms:modified xsi:type="dcterms:W3CDTF">2021-03-31T07:13:00Z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META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